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071" w:rsidRPr="00D96E45" w:rsidRDefault="00304071" w:rsidP="00FD170E">
      <w:pPr>
        <w:ind w:left="360"/>
        <w:jc w:val="center"/>
        <w:rPr>
          <w:b/>
          <w:sz w:val="28"/>
          <w:szCs w:val="28"/>
        </w:rPr>
      </w:pPr>
    </w:p>
    <w:p w:rsidR="009348A3" w:rsidRDefault="00092577" w:rsidP="00FD170E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D96E45" w:rsidRPr="00304071">
        <w:rPr>
          <w:b/>
          <w:sz w:val="28"/>
          <w:szCs w:val="28"/>
        </w:rPr>
        <w:t xml:space="preserve"> межевания территории </w:t>
      </w:r>
    </w:p>
    <w:p w:rsidR="009348A3" w:rsidRDefault="009348A3" w:rsidP="00FD170E">
      <w:pPr>
        <w:ind w:left="360"/>
        <w:jc w:val="center"/>
        <w:rPr>
          <w:b/>
          <w:sz w:val="28"/>
          <w:szCs w:val="28"/>
        </w:rPr>
      </w:pPr>
    </w:p>
    <w:p w:rsidR="009348A3" w:rsidRPr="009348A3" w:rsidRDefault="009348A3" w:rsidP="009348A3">
      <w:pPr>
        <w:ind w:left="360"/>
        <w:jc w:val="center"/>
        <w:rPr>
          <w:b/>
          <w:sz w:val="24"/>
          <w:szCs w:val="24"/>
        </w:rPr>
      </w:pPr>
      <w:r w:rsidRPr="009348A3">
        <w:rPr>
          <w:b/>
          <w:sz w:val="24"/>
          <w:szCs w:val="24"/>
        </w:rPr>
        <w:t>Проект межевания части кварталов,</w:t>
      </w:r>
    </w:p>
    <w:p w:rsidR="009348A3" w:rsidRPr="009348A3" w:rsidRDefault="009348A3" w:rsidP="009348A3">
      <w:pPr>
        <w:ind w:left="360"/>
        <w:jc w:val="center"/>
        <w:rPr>
          <w:b/>
          <w:sz w:val="24"/>
          <w:szCs w:val="24"/>
        </w:rPr>
      </w:pPr>
      <w:r w:rsidRPr="009348A3">
        <w:rPr>
          <w:b/>
          <w:sz w:val="24"/>
          <w:szCs w:val="24"/>
        </w:rPr>
        <w:t>ограниченных улицами Бэра(№№28-36),</w:t>
      </w:r>
    </w:p>
    <w:p w:rsidR="00D96E45" w:rsidRPr="009348A3" w:rsidRDefault="009348A3" w:rsidP="009348A3">
      <w:pPr>
        <w:ind w:left="360"/>
        <w:jc w:val="center"/>
        <w:rPr>
          <w:b/>
          <w:sz w:val="24"/>
          <w:szCs w:val="24"/>
        </w:rPr>
      </w:pPr>
      <w:proofErr w:type="spellStart"/>
      <w:r w:rsidRPr="009348A3">
        <w:rPr>
          <w:b/>
          <w:sz w:val="24"/>
          <w:szCs w:val="24"/>
        </w:rPr>
        <w:t>Ахшарумова</w:t>
      </w:r>
      <w:proofErr w:type="spellEnd"/>
      <w:r w:rsidRPr="009348A3">
        <w:rPr>
          <w:b/>
          <w:sz w:val="24"/>
          <w:szCs w:val="24"/>
        </w:rPr>
        <w:t xml:space="preserve"> (№</w:t>
      </w:r>
      <w:r w:rsidR="00713F23">
        <w:rPr>
          <w:b/>
          <w:sz w:val="24"/>
          <w:szCs w:val="24"/>
        </w:rPr>
        <w:t>№113</w:t>
      </w:r>
      <w:r w:rsidRPr="009348A3">
        <w:rPr>
          <w:b/>
          <w:sz w:val="24"/>
          <w:szCs w:val="24"/>
        </w:rPr>
        <w:t>-93) в Советском районе г. Астрахани</w:t>
      </w:r>
    </w:p>
    <w:p w:rsidR="00D96E45" w:rsidRDefault="00D96E45" w:rsidP="00FD170E">
      <w:pPr>
        <w:ind w:left="360"/>
        <w:jc w:val="center"/>
        <w:rPr>
          <w:b/>
          <w:sz w:val="24"/>
          <w:szCs w:val="24"/>
        </w:rPr>
      </w:pPr>
    </w:p>
    <w:p w:rsidR="000456BB" w:rsidRDefault="00FD170E" w:rsidP="00FD170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A845AA" w:rsidRDefault="00A845AA" w:rsidP="00FD170E">
      <w:pPr>
        <w:ind w:left="360"/>
        <w:jc w:val="center"/>
        <w:rPr>
          <w:b/>
          <w:sz w:val="24"/>
          <w:szCs w:val="24"/>
        </w:rPr>
      </w:pP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911"/>
        <w:gridCol w:w="6804"/>
        <w:gridCol w:w="1413"/>
      </w:tblGrid>
      <w:tr w:rsidR="00D87E34" w:rsidTr="00D87E34">
        <w:tc>
          <w:tcPr>
            <w:tcW w:w="911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№</w:t>
            </w:r>
          </w:p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п/п</w:t>
            </w:r>
          </w:p>
        </w:tc>
        <w:tc>
          <w:tcPr>
            <w:tcW w:w="6804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Стр.</w:t>
            </w:r>
          </w:p>
        </w:tc>
      </w:tr>
      <w:tr w:rsidR="00D87E34" w:rsidTr="00D87E34">
        <w:tc>
          <w:tcPr>
            <w:tcW w:w="911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D87E34" w:rsidRPr="00A75EB7" w:rsidRDefault="00D87E34" w:rsidP="00A75EB7">
            <w:pPr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Каталог координат образуемых земельных участков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Графические приложения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образования земельных участков на кадастровом плане территории М 1:2000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образования земельных участков на кадастровом плане территории М 1:1000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Схема образования земельных участков М 1:1000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Текстовые приложения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A75EB7" w:rsidTr="00D87E34">
        <w:tc>
          <w:tcPr>
            <w:tcW w:w="911" w:type="dxa"/>
          </w:tcPr>
          <w:p w:rsid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6804" w:type="dxa"/>
          </w:tcPr>
          <w:p w:rsid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план территории </w:t>
            </w:r>
            <w:r w:rsidR="009348A3" w:rsidRPr="009348A3">
              <w:rPr>
                <w:sz w:val="24"/>
                <w:szCs w:val="24"/>
              </w:rPr>
              <w:t>30/ИСХ/17-335398</w:t>
            </w:r>
            <w:r w:rsidR="009348A3">
              <w:rPr>
                <w:sz w:val="24"/>
                <w:szCs w:val="24"/>
              </w:rPr>
              <w:t xml:space="preserve"> от 26</w:t>
            </w:r>
            <w:r>
              <w:rPr>
                <w:sz w:val="24"/>
                <w:szCs w:val="24"/>
              </w:rPr>
              <w:t>.12.2017</w:t>
            </w:r>
            <w:r w:rsidR="009348A3">
              <w:rPr>
                <w:sz w:val="24"/>
                <w:szCs w:val="24"/>
              </w:rPr>
              <w:t xml:space="preserve">, кадастровый план территории </w:t>
            </w:r>
            <w:r w:rsidR="009348A3" w:rsidRPr="009348A3">
              <w:rPr>
                <w:sz w:val="24"/>
                <w:szCs w:val="24"/>
              </w:rPr>
              <w:t>30/ИСХ/17-335402</w:t>
            </w:r>
            <w:r w:rsidR="009348A3">
              <w:rPr>
                <w:sz w:val="24"/>
                <w:szCs w:val="24"/>
              </w:rPr>
              <w:t xml:space="preserve"> от 26.12.2017, кадастровый план территории </w:t>
            </w:r>
            <w:r w:rsidR="009348A3" w:rsidRPr="009348A3">
              <w:rPr>
                <w:sz w:val="24"/>
                <w:szCs w:val="24"/>
              </w:rPr>
              <w:t>30/ИСХ/17-335400</w:t>
            </w:r>
            <w:r w:rsidR="009348A3">
              <w:rPr>
                <w:sz w:val="24"/>
                <w:szCs w:val="24"/>
              </w:rPr>
              <w:t xml:space="preserve"> от </w:t>
            </w:r>
            <w:r w:rsidR="009348A3" w:rsidRPr="009348A3">
              <w:rPr>
                <w:sz w:val="24"/>
                <w:szCs w:val="24"/>
              </w:rPr>
              <w:t>26.12.2017</w:t>
            </w:r>
          </w:p>
        </w:tc>
        <w:tc>
          <w:tcPr>
            <w:tcW w:w="1413" w:type="dxa"/>
          </w:tcPr>
          <w:p w:rsidR="00A75EB7" w:rsidRP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A75EB7" w:rsidTr="00D87E34">
        <w:tc>
          <w:tcPr>
            <w:tcW w:w="911" w:type="dxa"/>
          </w:tcPr>
          <w:p w:rsid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75EB7" w:rsidRDefault="00A75EB7" w:rsidP="001E70B0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A75EB7" w:rsidRP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A75EB7" w:rsidTr="00D87E34">
        <w:tc>
          <w:tcPr>
            <w:tcW w:w="911" w:type="dxa"/>
          </w:tcPr>
          <w:p w:rsid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75EB7" w:rsidRDefault="00A75EB7" w:rsidP="00A75EB7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A75EB7" w:rsidRP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3C5A11" w:rsidTr="00D87E34">
        <w:tc>
          <w:tcPr>
            <w:tcW w:w="911" w:type="dxa"/>
          </w:tcPr>
          <w:p w:rsidR="003C5A11" w:rsidRDefault="003C5A11" w:rsidP="00FD1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3C5A11" w:rsidRDefault="003C5A11" w:rsidP="003C5A11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3C5A11" w:rsidRPr="00A75EB7" w:rsidRDefault="003C5A11" w:rsidP="00FD170E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45AA" w:rsidRDefault="00A845AA" w:rsidP="00FD170E">
      <w:pPr>
        <w:ind w:left="360"/>
        <w:jc w:val="center"/>
        <w:rPr>
          <w:b/>
          <w:sz w:val="24"/>
          <w:szCs w:val="24"/>
        </w:rPr>
      </w:pPr>
    </w:p>
    <w:p w:rsidR="00A845AA" w:rsidRDefault="00A845AA" w:rsidP="00FD170E">
      <w:pPr>
        <w:ind w:left="360"/>
        <w:jc w:val="center"/>
        <w:rPr>
          <w:b/>
          <w:sz w:val="24"/>
          <w:szCs w:val="24"/>
        </w:rPr>
      </w:pPr>
    </w:p>
    <w:p w:rsidR="00304071" w:rsidRDefault="0030407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845AA" w:rsidRPr="00956366" w:rsidRDefault="00956366" w:rsidP="001E70B0">
      <w:pPr>
        <w:ind w:left="142" w:firstLine="349"/>
        <w:jc w:val="center"/>
        <w:rPr>
          <w:b/>
          <w:sz w:val="24"/>
          <w:szCs w:val="24"/>
        </w:rPr>
      </w:pPr>
      <w:bookmarkStart w:id="0" w:name="_Toc503693148"/>
      <w:r>
        <w:rPr>
          <w:b/>
          <w:sz w:val="24"/>
          <w:szCs w:val="24"/>
        </w:rPr>
        <w:lastRenderedPageBreak/>
        <w:t>Пояснительная записка</w:t>
      </w:r>
      <w:bookmarkEnd w:id="0"/>
    </w:p>
    <w:p w:rsidR="00A845AA" w:rsidRDefault="00A845AA" w:rsidP="00FD170E">
      <w:pPr>
        <w:ind w:left="360"/>
        <w:jc w:val="center"/>
        <w:rPr>
          <w:b/>
          <w:sz w:val="24"/>
          <w:szCs w:val="24"/>
        </w:rPr>
      </w:pPr>
    </w:p>
    <w:p w:rsidR="00956366" w:rsidRPr="00DC6366" w:rsidRDefault="00956366" w:rsidP="006B7798">
      <w:pPr>
        <w:ind w:firstLine="567"/>
        <w:jc w:val="both"/>
        <w:rPr>
          <w:sz w:val="24"/>
          <w:szCs w:val="24"/>
        </w:rPr>
      </w:pPr>
      <w:r w:rsidRPr="00DC6366">
        <w:rPr>
          <w:sz w:val="24"/>
          <w:szCs w:val="24"/>
        </w:rPr>
        <w:t>Документация по внесению изменений в проект межевания</w:t>
      </w:r>
      <w:r w:rsidR="00261726" w:rsidRPr="00DC6366">
        <w:rPr>
          <w:sz w:val="24"/>
          <w:szCs w:val="24"/>
        </w:rPr>
        <w:t xml:space="preserve"> части кварталов, ограниченных улицами Бэра (№№ 28-36), </w:t>
      </w:r>
      <w:proofErr w:type="spellStart"/>
      <w:r w:rsidR="00261726" w:rsidRPr="00DC6366">
        <w:rPr>
          <w:sz w:val="24"/>
          <w:szCs w:val="24"/>
        </w:rPr>
        <w:t>Ахшарумова</w:t>
      </w:r>
      <w:proofErr w:type="spellEnd"/>
      <w:r w:rsidR="00261726" w:rsidRPr="00DC6366">
        <w:rPr>
          <w:sz w:val="24"/>
          <w:szCs w:val="24"/>
        </w:rPr>
        <w:t xml:space="preserve"> (№№ </w:t>
      </w:r>
      <w:r w:rsidR="00713F23">
        <w:rPr>
          <w:sz w:val="24"/>
          <w:szCs w:val="24"/>
        </w:rPr>
        <w:t>113</w:t>
      </w:r>
      <w:r w:rsidR="00261726" w:rsidRPr="00DC6366">
        <w:rPr>
          <w:sz w:val="24"/>
          <w:szCs w:val="24"/>
        </w:rPr>
        <w:t>-93) в Советском районе г. Астрахани разработана</w:t>
      </w:r>
      <w:r w:rsidRPr="00DC6366">
        <w:rPr>
          <w:sz w:val="24"/>
          <w:szCs w:val="24"/>
        </w:rPr>
        <w:t xml:space="preserve"> индивидуальным предпринимателем – кадастровым инженером Черняевым А.В. (номер квалификационного аттестата</w:t>
      </w:r>
      <w:r w:rsidR="00B446CE" w:rsidRPr="00DC6366">
        <w:rPr>
          <w:sz w:val="24"/>
          <w:szCs w:val="24"/>
        </w:rPr>
        <w:t xml:space="preserve"> №30-13-185 выдан 17 июня 2013 г</w:t>
      </w:r>
      <w:r w:rsidRPr="00DC6366">
        <w:rPr>
          <w:sz w:val="24"/>
          <w:szCs w:val="24"/>
        </w:rPr>
        <w:t xml:space="preserve">, свидетельство о государственной регистрации </w:t>
      </w:r>
      <w:r w:rsidR="00B446CE" w:rsidRPr="00DC6366">
        <w:rPr>
          <w:sz w:val="24"/>
          <w:szCs w:val="24"/>
        </w:rPr>
        <w:t>№ 30 001530812 выдано 16 августа 2016 г.</w:t>
      </w:r>
      <w:r w:rsidRPr="00DC6366">
        <w:rPr>
          <w:sz w:val="24"/>
          <w:szCs w:val="24"/>
        </w:rPr>
        <w:t>)</w:t>
      </w:r>
    </w:p>
    <w:p w:rsidR="00956366" w:rsidRPr="00DC6366" w:rsidRDefault="00956366" w:rsidP="006B7798">
      <w:pPr>
        <w:ind w:firstLine="567"/>
        <w:jc w:val="both"/>
        <w:rPr>
          <w:sz w:val="24"/>
          <w:szCs w:val="24"/>
        </w:rPr>
      </w:pPr>
      <w:r w:rsidRPr="00DC6366">
        <w:rPr>
          <w:sz w:val="24"/>
          <w:szCs w:val="24"/>
        </w:rPr>
        <w:t xml:space="preserve">Документация подготовлена </w:t>
      </w:r>
      <w:r w:rsidR="00092577" w:rsidRPr="00DC6366">
        <w:rPr>
          <w:sz w:val="24"/>
          <w:szCs w:val="24"/>
        </w:rPr>
        <w:t xml:space="preserve">в рамках реализации договора о развитии застроенной территории в границах муниципального образования «Город Астрахань» от </w:t>
      </w:r>
      <w:r w:rsidR="00261726" w:rsidRPr="00DC6366">
        <w:rPr>
          <w:sz w:val="24"/>
          <w:szCs w:val="24"/>
        </w:rPr>
        <w:t>31</w:t>
      </w:r>
      <w:r w:rsidR="00092577" w:rsidRPr="00DC6366">
        <w:rPr>
          <w:sz w:val="24"/>
          <w:szCs w:val="24"/>
        </w:rPr>
        <w:t>.0</w:t>
      </w:r>
      <w:r w:rsidR="00261726" w:rsidRPr="00DC6366">
        <w:rPr>
          <w:sz w:val="24"/>
          <w:szCs w:val="24"/>
        </w:rPr>
        <w:t>3</w:t>
      </w:r>
      <w:r w:rsidR="003C5A11" w:rsidRPr="00DC6366">
        <w:rPr>
          <w:sz w:val="24"/>
          <w:szCs w:val="24"/>
        </w:rPr>
        <w:t>.201</w:t>
      </w:r>
      <w:r w:rsidR="00261726" w:rsidRPr="00DC6366">
        <w:rPr>
          <w:sz w:val="24"/>
          <w:szCs w:val="24"/>
        </w:rPr>
        <w:t>6</w:t>
      </w:r>
      <w:r w:rsidR="003C5A11" w:rsidRPr="00DC6366">
        <w:rPr>
          <w:sz w:val="24"/>
          <w:szCs w:val="24"/>
        </w:rPr>
        <w:t xml:space="preserve"> № 0</w:t>
      </w:r>
      <w:r w:rsidR="00261726" w:rsidRPr="00DC6366">
        <w:rPr>
          <w:sz w:val="24"/>
          <w:szCs w:val="24"/>
        </w:rPr>
        <w:t>6</w:t>
      </w:r>
      <w:r w:rsidR="003C5A11" w:rsidRPr="00DC6366">
        <w:rPr>
          <w:sz w:val="24"/>
          <w:szCs w:val="24"/>
        </w:rPr>
        <w:t>/1</w:t>
      </w:r>
      <w:r w:rsidR="00261726" w:rsidRPr="00DC6366">
        <w:rPr>
          <w:sz w:val="24"/>
          <w:szCs w:val="24"/>
        </w:rPr>
        <w:t>6</w:t>
      </w:r>
      <w:r w:rsidR="00092577" w:rsidRPr="00DC6366">
        <w:rPr>
          <w:sz w:val="24"/>
          <w:szCs w:val="24"/>
        </w:rPr>
        <w:t xml:space="preserve"> в соответствии с обращением ООО «</w:t>
      </w:r>
      <w:r w:rsidR="00AB3B62" w:rsidRPr="00DC6366">
        <w:rPr>
          <w:sz w:val="24"/>
          <w:szCs w:val="24"/>
        </w:rPr>
        <w:t>Инвестиционная Компания</w:t>
      </w:r>
      <w:r w:rsidR="00092577" w:rsidRPr="00DC6366">
        <w:rPr>
          <w:sz w:val="24"/>
          <w:szCs w:val="24"/>
        </w:rPr>
        <w:t xml:space="preserve"> «Строитель Поволжья».</w:t>
      </w:r>
    </w:p>
    <w:p w:rsidR="009A5A56" w:rsidRPr="00DC6366" w:rsidRDefault="009A5A56" w:rsidP="006B7798">
      <w:pPr>
        <w:ind w:firstLine="567"/>
        <w:jc w:val="both"/>
        <w:rPr>
          <w:sz w:val="24"/>
          <w:szCs w:val="24"/>
        </w:rPr>
      </w:pPr>
      <w:r w:rsidRPr="00DC6366">
        <w:rPr>
          <w:sz w:val="24"/>
          <w:szCs w:val="24"/>
        </w:rPr>
        <w:t xml:space="preserve">Внесение изменений в документацию по планировке территории </w:t>
      </w:r>
      <w:r w:rsidR="00E2235F" w:rsidRPr="00DC6366">
        <w:rPr>
          <w:sz w:val="24"/>
          <w:szCs w:val="24"/>
        </w:rPr>
        <w:t xml:space="preserve">части кварталов, ограниченных улицами Бэра (№№ 28-36), </w:t>
      </w:r>
      <w:proofErr w:type="spellStart"/>
      <w:r w:rsidR="00E2235F" w:rsidRPr="00DC6366">
        <w:rPr>
          <w:sz w:val="24"/>
          <w:szCs w:val="24"/>
        </w:rPr>
        <w:t>Ахшарумова</w:t>
      </w:r>
      <w:proofErr w:type="spellEnd"/>
      <w:r w:rsidR="00E2235F" w:rsidRPr="00DC6366">
        <w:rPr>
          <w:sz w:val="24"/>
          <w:szCs w:val="24"/>
        </w:rPr>
        <w:t xml:space="preserve"> (№№ </w:t>
      </w:r>
      <w:r w:rsidR="00713F23">
        <w:rPr>
          <w:sz w:val="24"/>
          <w:szCs w:val="24"/>
        </w:rPr>
        <w:t>113</w:t>
      </w:r>
      <w:r w:rsidR="00E2235F" w:rsidRPr="00DC6366">
        <w:rPr>
          <w:sz w:val="24"/>
          <w:szCs w:val="24"/>
        </w:rPr>
        <w:t>-93) в Советском районе г. Астрахани в ч</w:t>
      </w:r>
      <w:r w:rsidRPr="00DC6366">
        <w:rPr>
          <w:sz w:val="24"/>
          <w:szCs w:val="24"/>
        </w:rPr>
        <w:t>асти внесения изменений в проект межевания выполняется по следующим причинам:</w:t>
      </w:r>
    </w:p>
    <w:p w:rsidR="00A93025" w:rsidRPr="00807E6D" w:rsidRDefault="00D95CC4" w:rsidP="006B7798">
      <w:pPr>
        <w:ind w:firstLine="567"/>
        <w:jc w:val="both"/>
        <w:rPr>
          <w:sz w:val="24"/>
          <w:szCs w:val="24"/>
        </w:rPr>
      </w:pPr>
      <w:r w:rsidRPr="005918C7">
        <w:rPr>
          <w:sz w:val="24"/>
          <w:szCs w:val="24"/>
        </w:rPr>
        <w:t xml:space="preserve">В первоначальной </w:t>
      </w:r>
      <w:r w:rsidR="009A5A56" w:rsidRPr="005918C7">
        <w:rPr>
          <w:sz w:val="24"/>
          <w:szCs w:val="24"/>
        </w:rPr>
        <w:t>документации по</w:t>
      </w:r>
      <w:r w:rsidRPr="005918C7">
        <w:rPr>
          <w:sz w:val="24"/>
          <w:szCs w:val="24"/>
        </w:rPr>
        <w:t xml:space="preserve"> планировке территории </w:t>
      </w:r>
      <w:r w:rsidR="003F66D4" w:rsidRPr="005918C7">
        <w:rPr>
          <w:sz w:val="24"/>
          <w:szCs w:val="24"/>
        </w:rPr>
        <w:t xml:space="preserve">части кварталов, ограниченных улицами Бэра (№№ 28-36), </w:t>
      </w:r>
      <w:proofErr w:type="spellStart"/>
      <w:r w:rsidR="003F66D4" w:rsidRPr="005918C7">
        <w:rPr>
          <w:sz w:val="24"/>
          <w:szCs w:val="24"/>
        </w:rPr>
        <w:t>Ахшарумова</w:t>
      </w:r>
      <w:proofErr w:type="spellEnd"/>
      <w:r w:rsidR="003F66D4" w:rsidRPr="005918C7">
        <w:rPr>
          <w:sz w:val="24"/>
          <w:szCs w:val="24"/>
        </w:rPr>
        <w:t xml:space="preserve"> (№№ </w:t>
      </w:r>
      <w:r w:rsidR="00713F23">
        <w:rPr>
          <w:sz w:val="24"/>
          <w:szCs w:val="24"/>
        </w:rPr>
        <w:t>113</w:t>
      </w:r>
      <w:r w:rsidR="003F66D4" w:rsidRPr="005918C7">
        <w:rPr>
          <w:sz w:val="24"/>
          <w:szCs w:val="24"/>
        </w:rPr>
        <w:t>-93) в Советском районе г. Астрахани</w:t>
      </w:r>
      <w:r w:rsidRPr="005918C7">
        <w:rPr>
          <w:sz w:val="24"/>
          <w:szCs w:val="24"/>
        </w:rPr>
        <w:t>, подготовленной кадастровым инженером Малыгиной Людмилой Павловной в 201</w:t>
      </w:r>
      <w:r w:rsidR="005918C7" w:rsidRPr="005918C7">
        <w:rPr>
          <w:sz w:val="24"/>
          <w:szCs w:val="24"/>
        </w:rPr>
        <w:t>7</w:t>
      </w:r>
      <w:r w:rsidRPr="005918C7">
        <w:rPr>
          <w:sz w:val="24"/>
          <w:szCs w:val="24"/>
        </w:rPr>
        <w:t xml:space="preserve"> году</w:t>
      </w:r>
      <w:r w:rsidR="00E82E48" w:rsidRPr="005918C7">
        <w:rPr>
          <w:sz w:val="24"/>
          <w:szCs w:val="24"/>
        </w:rPr>
        <w:t xml:space="preserve">, </w:t>
      </w:r>
      <w:r w:rsidR="00A95B17">
        <w:rPr>
          <w:sz w:val="24"/>
          <w:szCs w:val="24"/>
        </w:rPr>
        <w:t xml:space="preserve">утвержденной постановлением </w:t>
      </w:r>
      <w:r w:rsidR="005918C7" w:rsidRPr="005918C7">
        <w:rPr>
          <w:sz w:val="24"/>
          <w:szCs w:val="24"/>
          <w:shd w:val="clear" w:color="auto" w:fill="FFFFFF"/>
        </w:rPr>
        <w:t xml:space="preserve">мэра города Астрахани от 11.04.2017 № </w:t>
      </w:r>
      <w:r w:rsidR="005918C7" w:rsidRPr="00A93025">
        <w:rPr>
          <w:sz w:val="24"/>
          <w:szCs w:val="24"/>
          <w:shd w:val="clear" w:color="auto" w:fill="FFFFFF"/>
        </w:rPr>
        <w:t>2198</w:t>
      </w:r>
      <w:r w:rsidR="007A6AA7">
        <w:rPr>
          <w:sz w:val="24"/>
          <w:szCs w:val="24"/>
        </w:rPr>
        <w:t xml:space="preserve"> проведен кадастровый учет ЗУ </w:t>
      </w:r>
      <w:r w:rsidR="00A93025" w:rsidRPr="00A93025">
        <w:rPr>
          <w:sz w:val="24"/>
          <w:szCs w:val="24"/>
        </w:rPr>
        <w:t>1, сформированному земельному участку присвоен кадастровый номер 30:12:030860:676</w:t>
      </w:r>
      <w:r w:rsidR="00A93025">
        <w:rPr>
          <w:sz w:val="24"/>
          <w:szCs w:val="24"/>
        </w:rPr>
        <w:t>.</w:t>
      </w:r>
    </w:p>
    <w:p w:rsidR="004D0786" w:rsidRPr="00C738BF" w:rsidRDefault="00A93025" w:rsidP="004D0786">
      <w:pPr>
        <w:ind w:firstLine="567"/>
        <w:jc w:val="both"/>
        <w:rPr>
          <w:sz w:val="24"/>
          <w:szCs w:val="24"/>
        </w:rPr>
      </w:pPr>
      <w:r w:rsidRPr="00C738BF">
        <w:rPr>
          <w:sz w:val="24"/>
          <w:szCs w:val="24"/>
        </w:rPr>
        <w:t>В ходе проведения предпроектных работ выявлено, что площадь и конфигурация сформированного участка не удовлетворяет требованиям по размещению объектов благоустройства</w:t>
      </w:r>
      <w:r w:rsidR="004D0786" w:rsidRPr="00C738BF">
        <w:rPr>
          <w:sz w:val="24"/>
          <w:szCs w:val="24"/>
        </w:rPr>
        <w:t xml:space="preserve"> и мест расположения автотранспорта, а также</w:t>
      </w:r>
      <w:r w:rsidRPr="00C738BF">
        <w:rPr>
          <w:sz w:val="24"/>
          <w:szCs w:val="24"/>
        </w:rPr>
        <w:t xml:space="preserve"> приведению ул. Трофимова </w:t>
      </w:r>
      <w:r w:rsidR="004D0786" w:rsidRPr="00C738BF">
        <w:rPr>
          <w:sz w:val="24"/>
          <w:szCs w:val="24"/>
        </w:rPr>
        <w:t xml:space="preserve">и части ул. Бэра </w:t>
      </w:r>
      <w:r w:rsidRPr="00C738BF">
        <w:rPr>
          <w:sz w:val="24"/>
          <w:szCs w:val="24"/>
        </w:rPr>
        <w:t xml:space="preserve">в нормативное состояние. </w:t>
      </w:r>
      <w:r w:rsidR="004D0786" w:rsidRPr="00C738BF">
        <w:rPr>
          <w:sz w:val="24"/>
          <w:szCs w:val="24"/>
        </w:rPr>
        <w:t>В связи с чем в границы проектируемого ЗУ 1 включена территория на которой ранее предполагалось формирование земельного участка ЗУ 2. Ф</w:t>
      </w:r>
      <w:r w:rsidRPr="00C738BF">
        <w:rPr>
          <w:sz w:val="24"/>
          <w:szCs w:val="24"/>
        </w:rPr>
        <w:t>ормирование ЗУ 1</w:t>
      </w:r>
      <w:r w:rsidR="004D0786" w:rsidRPr="00C738BF">
        <w:rPr>
          <w:sz w:val="24"/>
          <w:szCs w:val="24"/>
        </w:rPr>
        <w:t xml:space="preserve"> предполагается</w:t>
      </w:r>
      <w:r w:rsidRPr="00C738BF">
        <w:rPr>
          <w:sz w:val="24"/>
          <w:szCs w:val="24"/>
        </w:rPr>
        <w:t xml:space="preserve"> из сформированного земельного участка с кадастровым номером 30:12:030860:676 и</w:t>
      </w:r>
      <w:r w:rsidR="00527915" w:rsidRPr="00C738BF">
        <w:rPr>
          <w:sz w:val="24"/>
          <w:szCs w:val="24"/>
        </w:rPr>
        <w:t xml:space="preserve"> части кадастрового квартала 30:12:030860</w:t>
      </w:r>
      <w:r w:rsidR="00527FB6" w:rsidRPr="00C738BF">
        <w:rPr>
          <w:sz w:val="24"/>
          <w:szCs w:val="24"/>
        </w:rPr>
        <w:t>.</w:t>
      </w:r>
      <w:r w:rsidR="006A2D23" w:rsidRPr="00C738BF">
        <w:rPr>
          <w:sz w:val="24"/>
          <w:szCs w:val="24"/>
        </w:rPr>
        <w:t xml:space="preserve"> </w:t>
      </w:r>
    </w:p>
    <w:p w:rsidR="006A2D23" w:rsidRPr="006A2D23" w:rsidRDefault="00DE0FF3" w:rsidP="004D07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Также незначительно изменится конфигурация планируемого к формированию ЗУ 17, с проектным разрешенным использованием</w:t>
      </w:r>
      <w:r w:rsidRPr="00DE0FF3">
        <w:rPr>
          <w:sz w:val="24"/>
          <w:szCs w:val="24"/>
        </w:rPr>
        <w:t xml:space="preserve">: </w:t>
      </w:r>
      <w:r w:rsidRPr="008478DF">
        <w:rPr>
          <w:sz w:val="24"/>
          <w:szCs w:val="24"/>
        </w:rPr>
        <w:t>Земельные участки (территории) общего пользования</w:t>
      </w:r>
      <w:r w:rsidR="00066647">
        <w:rPr>
          <w:sz w:val="24"/>
          <w:szCs w:val="24"/>
        </w:rPr>
        <w:t>.</w:t>
      </w:r>
    </w:p>
    <w:p w:rsidR="00A95B17" w:rsidRDefault="00A95B17" w:rsidP="00A95B1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Кроме того,</w:t>
      </w:r>
      <w:r w:rsidRPr="00A95B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согласно </w:t>
      </w:r>
      <w:r w:rsidRPr="005918C7">
        <w:rPr>
          <w:sz w:val="24"/>
          <w:szCs w:val="24"/>
        </w:rPr>
        <w:t xml:space="preserve">первоначальной документации по планировке территории части кварталов, ограниченных улицами Бэра (№№ 28-36), </w:t>
      </w:r>
      <w:proofErr w:type="spellStart"/>
      <w:r w:rsidRPr="005918C7">
        <w:rPr>
          <w:sz w:val="24"/>
          <w:szCs w:val="24"/>
        </w:rPr>
        <w:t>Ахшарумова</w:t>
      </w:r>
      <w:proofErr w:type="spellEnd"/>
      <w:r w:rsidRPr="005918C7">
        <w:rPr>
          <w:sz w:val="24"/>
          <w:szCs w:val="24"/>
        </w:rPr>
        <w:t xml:space="preserve"> (№№ </w:t>
      </w:r>
      <w:r w:rsidR="00713F23">
        <w:rPr>
          <w:sz w:val="24"/>
          <w:szCs w:val="24"/>
        </w:rPr>
        <w:t>113</w:t>
      </w:r>
      <w:r w:rsidRPr="005918C7">
        <w:rPr>
          <w:sz w:val="24"/>
          <w:szCs w:val="24"/>
        </w:rPr>
        <w:t xml:space="preserve">-93) в Советском районе г. Астрахани, подготовленной кадастровым инженером Малыгиной Людмилой Павловной в 2017 году, </w:t>
      </w:r>
      <w:r>
        <w:rPr>
          <w:sz w:val="24"/>
          <w:szCs w:val="24"/>
        </w:rPr>
        <w:t xml:space="preserve">утвержденной постановлением </w:t>
      </w:r>
      <w:r w:rsidRPr="005918C7">
        <w:rPr>
          <w:sz w:val="24"/>
          <w:szCs w:val="24"/>
          <w:shd w:val="clear" w:color="auto" w:fill="FFFFFF"/>
        </w:rPr>
        <w:t xml:space="preserve">мэра города Астрахани от 11.04.2017 № </w:t>
      </w:r>
      <w:r w:rsidRPr="00A93025">
        <w:rPr>
          <w:sz w:val="24"/>
          <w:szCs w:val="24"/>
          <w:shd w:val="clear" w:color="auto" w:fill="FFFFFF"/>
        </w:rPr>
        <w:t>2198</w:t>
      </w:r>
      <w:r w:rsidRPr="00A93025">
        <w:rPr>
          <w:sz w:val="24"/>
          <w:szCs w:val="24"/>
        </w:rPr>
        <w:t xml:space="preserve"> </w:t>
      </w:r>
      <w:r>
        <w:rPr>
          <w:sz w:val="24"/>
          <w:szCs w:val="24"/>
        </w:rPr>
        <w:t>проектируемый земельный участок ЗУ 16, формировался путем уточнения границ земельного у</w:t>
      </w:r>
      <w:r w:rsidRPr="00A95B17">
        <w:rPr>
          <w:sz w:val="24"/>
          <w:szCs w:val="24"/>
        </w:rPr>
        <w:t>частка</w:t>
      </w:r>
      <w:r w:rsidRPr="00A95B17">
        <w:rPr>
          <w:color w:val="000000"/>
          <w:sz w:val="24"/>
          <w:szCs w:val="24"/>
        </w:rPr>
        <w:t xml:space="preserve"> с кадастровым номером 30:12:030861:54</w:t>
      </w:r>
      <w:r>
        <w:rPr>
          <w:color w:val="000000"/>
          <w:sz w:val="24"/>
          <w:szCs w:val="24"/>
        </w:rPr>
        <w:t xml:space="preserve">. Однако на сегодняшний день земельный участок с кадастровым номером </w:t>
      </w:r>
      <w:r w:rsidRPr="00A95B17">
        <w:rPr>
          <w:color w:val="000000"/>
          <w:sz w:val="24"/>
          <w:szCs w:val="24"/>
        </w:rPr>
        <w:t>30:12:030861:54</w:t>
      </w:r>
      <w:r>
        <w:rPr>
          <w:color w:val="000000"/>
          <w:sz w:val="24"/>
          <w:szCs w:val="24"/>
        </w:rPr>
        <w:t xml:space="preserve"> снят с кадастрового учета. </w:t>
      </w:r>
      <w:r w:rsidRPr="00A95B17">
        <w:rPr>
          <w:sz w:val="24"/>
          <w:szCs w:val="24"/>
        </w:rPr>
        <w:t>Также в</w:t>
      </w:r>
      <w:r w:rsidRPr="006B7798">
        <w:rPr>
          <w:sz w:val="24"/>
          <w:szCs w:val="24"/>
        </w:rPr>
        <w:t xml:space="preserve"> ходе проведения предпроектных работ выявлено, что площадь и конфигурация </w:t>
      </w:r>
      <w:r>
        <w:rPr>
          <w:sz w:val="24"/>
          <w:szCs w:val="24"/>
        </w:rPr>
        <w:t xml:space="preserve">проектируемого ЗУ 16 </w:t>
      </w:r>
      <w:r w:rsidRPr="006B7798">
        <w:rPr>
          <w:sz w:val="24"/>
          <w:szCs w:val="24"/>
        </w:rPr>
        <w:t xml:space="preserve">не удовлетворяет требованиям по размещению объектов благоустройства и приведению ул. Трофимова в нормативное состояние. В этой связи </w:t>
      </w:r>
      <w:r>
        <w:rPr>
          <w:sz w:val="24"/>
          <w:szCs w:val="24"/>
        </w:rPr>
        <w:t xml:space="preserve">данной документацией предусмотрено </w:t>
      </w:r>
      <w:r w:rsidRPr="006B7798">
        <w:rPr>
          <w:sz w:val="24"/>
          <w:szCs w:val="24"/>
        </w:rPr>
        <w:t>формирование ЗУ 1</w:t>
      </w:r>
      <w:r>
        <w:rPr>
          <w:sz w:val="24"/>
          <w:szCs w:val="24"/>
        </w:rPr>
        <w:t>6</w:t>
      </w:r>
      <w:r w:rsidRPr="006B7798">
        <w:rPr>
          <w:sz w:val="24"/>
          <w:szCs w:val="24"/>
        </w:rPr>
        <w:t xml:space="preserve"> из </w:t>
      </w:r>
      <w:r>
        <w:rPr>
          <w:sz w:val="24"/>
          <w:szCs w:val="24"/>
        </w:rPr>
        <w:t>ча</w:t>
      </w:r>
      <w:r w:rsidRPr="006B7798">
        <w:rPr>
          <w:sz w:val="24"/>
          <w:szCs w:val="24"/>
        </w:rPr>
        <w:t>сти кадастрового квартала 30:12:03086</w:t>
      </w:r>
      <w:r>
        <w:rPr>
          <w:sz w:val="24"/>
          <w:szCs w:val="24"/>
        </w:rPr>
        <w:t>1.</w:t>
      </w:r>
      <w:r w:rsidR="00FA67E5">
        <w:rPr>
          <w:sz w:val="24"/>
          <w:szCs w:val="24"/>
        </w:rPr>
        <w:t xml:space="preserve"> </w:t>
      </w:r>
      <w:r w:rsidR="00D04EAC">
        <w:rPr>
          <w:sz w:val="24"/>
          <w:szCs w:val="24"/>
        </w:rPr>
        <w:t>Данное изменение в свою очередь ведет к изменению площади и конфигурации проектируемого ЗУ 4.</w:t>
      </w:r>
    </w:p>
    <w:p w:rsidR="002B799B" w:rsidRPr="008674D0" w:rsidRDefault="002B799B" w:rsidP="002B799B">
      <w:pPr>
        <w:ind w:left="142" w:firstLine="349"/>
        <w:jc w:val="both"/>
        <w:rPr>
          <w:sz w:val="24"/>
          <w:szCs w:val="24"/>
        </w:rPr>
      </w:pPr>
      <w:r w:rsidRPr="008674D0">
        <w:rPr>
          <w:sz w:val="24"/>
          <w:szCs w:val="24"/>
        </w:rPr>
        <w:t>Границы формируемых земельных участков проекта межевания, находятся в существующей частной застройке, правовые вопросы по изъятию, выкупу объектов недвижимости и земельных участков производятся в соответствии с действующими законодательными актами.</w:t>
      </w:r>
    </w:p>
    <w:p w:rsidR="008674D0" w:rsidRDefault="00DC6120" w:rsidP="00956366">
      <w:pPr>
        <w:ind w:left="142" w:firstLine="349"/>
        <w:jc w:val="both"/>
        <w:rPr>
          <w:sz w:val="24"/>
          <w:szCs w:val="24"/>
        </w:rPr>
      </w:pPr>
      <w:r w:rsidRPr="008674D0">
        <w:rPr>
          <w:sz w:val="24"/>
          <w:szCs w:val="24"/>
        </w:rPr>
        <w:t xml:space="preserve">Границы красных линий, предусмотренных документацией по планировке </w:t>
      </w:r>
      <w:r w:rsidR="00D95CC4" w:rsidRPr="008674D0">
        <w:rPr>
          <w:sz w:val="24"/>
          <w:szCs w:val="24"/>
        </w:rPr>
        <w:t>территории в</w:t>
      </w:r>
      <w:r w:rsidRPr="008674D0">
        <w:rPr>
          <w:sz w:val="24"/>
          <w:szCs w:val="24"/>
        </w:rPr>
        <w:t xml:space="preserve"> настоящей документации</w:t>
      </w:r>
      <w:r w:rsidR="00D93960" w:rsidRPr="008674D0">
        <w:rPr>
          <w:sz w:val="24"/>
          <w:szCs w:val="24"/>
        </w:rPr>
        <w:t xml:space="preserve"> по внесению изменений в проект</w:t>
      </w:r>
      <w:r w:rsidRPr="008674D0">
        <w:rPr>
          <w:sz w:val="24"/>
          <w:szCs w:val="24"/>
        </w:rPr>
        <w:t xml:space="preserve"> </w:t>
      </w:r>
      <w:r w:rsidR="00EE45DC" w:rsidRPr="008674D0">
        <w:rPr>
          <w:sz w:val="24"/>
          <w:szCs w:val="24"/>
        </w:rPr>
        <w:t>межевания,</w:t>
      </w:r>
      <w:r w:rsidRPr="008674D0">
        <w:rPr>
          <w:sz w:val="24"/>
          <w:szCs w:val="24"/>
        </w:rPr>
        <w:t xml:space="preserve"> не изменились и соответствуют координатам красных линий, установленным в «Проекте планировки и межевания территории </w:t>
      </w:r>
      <w:r w:rsidR="00E870AB" w:rsidRPr="005918C7">
        <w:rPr>
          <w:sz w:val="24"/>
          <w:szCs w:val="24"/>
        </w:rPr>
        <w:t xml:space="preserve">части кварталов, ограниченных улицами Бэра (№№ 28-36), </w:t>
      </w:r>
      <w:proofErr w:type="spellStart"/>
      <w:r w:rsidR="00E870AB" w:rsidRPr="005918C7">
        <w:rPr>
          <w:sz w:val="24"/>
          <w:szCs w:val="24"/>
        </w:rPr>
        <w:lastRenderedPageBreak/>
        <w:t>Ахшарумова</w:t>
      </w:r>
      <w:proofErr w:type="spellEnd"/>
      <w:r w:rsidR="00E870AB" w:rsidRPr="005918C7">
        <w:rPr>
          <w:sz w:val="24"/>
          <w:szCs w:val="24"/>
        </w:rPr>
        <w:t xml:space="preserve"> (№№ </w:t>
      </w:r>
      <w:r w:rsidR="00713F23">
        <w:rPr>
          <w:sz w:val="24"/>
          <w:szCs w:val="24"/>
        </w:rPr>
        <w:t>113</w:t>
      </w:r>
      <w:r w:rsidR="00E870AB" w:rsidRPr="005918C7">
        <w:rPr>
          <w:sz w:val="24"/>
          <w:szCs w:val="24"/>
        </w:rPr>
        <w:t xml:space="preserve">-93) в Советском районе г. Астрахани, подготовленной кадастровым инженером Малыгиной Людмилой Павловной в 2017 году, </w:t>
      </w:r>
      <w:r w:rsidR="00E870AB">
        <w:rPr>
          <w:sz w:val="24"/>
          <w:szCs w:val="24"/>
        </w:rPr>
        <w:t xml:space="preserve">утвержденной постановлением </w:t>
      </w:r>
      <w:r w:rsidR="00E870AB" w:rsidRPr="005918C7">
        <w:rPr>
          <w:sz w:val="24"/>
          <w:szCs w:val="24"/>
          <w:shd w:val="clear" w:color="auto" w:fill="FFFFFF"/>
        </w:rPr>
        <w:t xml:space="preserve">мэра города Астрахани от 11.04.2017 № </w:t>
      </w:r>
      <w:r w:rsidR="00E870AB" w:rsidRPr="00A93025">
        <w:rPr>
          <w:sz w:val="24"/>
          <w:szCs w:val="24"/>
          <w:shd w:val="clear" w:color="auto" w:fill="FFFFFF"/>
        </w:rPr>
        <w:t>2198</w:t>
      </w:r>
      <w:r w:rsidR="00E870AB" w:rsidRPr="00A93025">
        <w:rPr>
          <w:sz w:val="24"/>
          <w:szCs w:val="24"/>
        </w:rPr>
        <w:t xml:space="preserve"> </w:t>
      </w:r>
    </w:p>
    <w:p w:rsidR="00DC6120" w:rsidRPr="008674D0" w:rsidRDefault="00E7390E" w:rsidP="00956366">
      <w:pPr>
        <w:ind w:left="142" w:firstLine="349"/>
        <w:jc w:val="both"/>
        <w:rPr>
          <w:sz w:val="24"/>
          <w:szCs w:val="24"/>
        </w:rPr>
      </w:pPr>
      <w:r w:rsidRPr="008674D0">
        <w:rPr>
          <w:sz w:val="24"/>
          <w:szCs w:val="24"/>
        </w:rPr>
        <w:t xml:space="preserve">Территория, отведенная под разработку документации по внесению </w:t>
      </w:r>
      <w:r w:rsidR="00D95CC4" w:rsidRPr="008674D0">
        <w:rPr>
          <w:sz w:val="24"/>
          <w:szCs w:val="24"/>
        </w:rPr>
        <w:t>изменений,</w:t>
      </w:r>
      <w:r w:rsidRPr="008674D0">
        <w:rPr>
          <w:sz w:val="24"/>
          <w:szCs w:val="24"/>
        </w:rPr>
        <w:t xml:space="preserve"> накладывается на кадастровы</w:t>
      </w:r>
      <w:r w:rsidR="008674D0" w:rsidRPr="008674D0">
        <w:rPr>
          <w:sz w:val="24"/>
          <w:szCs w:val="24"/>
        </w:rPr>
        <w:t>е</w:t>
      </w:r>
      <w:r w:rsidRPr="008674D0">
        <w:rPr>
          <w:sz w:val="24"/>
          <w:szCs w:val="24"/>
        </w:rPr>
        <w:t xml:space="preserve"> квартал</w:t>
      </w:r>
      <w:r w:rsidR="008674D0" w:rsidRPr="008674D0">
        <w:rPr>
          <w:sz w:val="24"/>
          <w:szCs w:val="24"/>
        </w:rPr>
        <w:t>ы</w:t>
      </w:r>
      <w:r w:rsidRPr="008674D0">
        <w:rPr>
          <w:sz w:val="24"/>
          <w:szCs w:val="24"/>
        </w:rPr>
        <w:t xml:space="preserve"> </w:t>
      </w:r>
      <w:r w:rsidR="008674D0" w:rsidRPr="008674D0">
        <w:rPr>
          <w:sz w:val="24"/>
          <w:szCs w:val="24"/>
        </w:rPr>
        <w:t>30:12:030860 и 30:12:030861.</w:t>
      </w:r>
    </w:p>
    <w:p w:rsidR="00E7390E" w:rsidRPr="008674D0" w:rsidRDefault="00E7390E" w:rsidP="003829C4">
      <w:pPr>
        <w:ind w:left="142" w:firstLine="349"/>
        <w:jc w:val="both"/>
        <w:rPr>
          <w:sz w:val="24"/>
          <w:szCs w:val="24"/>
        </w:rPr>
      </w:pPr>
      <w:r w:rsidRPr="008674D0">
        <w:rPr>
          <w:sz w:val="24"/>
          <w:szCs w:val="24"/>
        </w:rPr>
        <w:t>Указанная территория относится к зоне многоэтажной жилой застройки Ж-3 в соответствии с картой градостроительного зонирования</w:t>
      </w:r>
      <w:r w:rsidR="003829C4" w:rsidRPr="008674D0">
        <w:rPr>
          <w:sz w:val="24"/>
          <w:szCs w:val="24"/>
        </w:rPr>
        <w:t xml:space="preserve"> города Астрахань, а также с Правилами землепользования и застройки муниципального образования «Город Астрахань», утвержденными решением Городской Думы от 17.11.2016 № 156 предполагаемое разрешенное использование формируемых земельных участков:</w:t>
      </w:r>
    </w:p>
    <w:p w:rsidR="003829C4" w:rsidRPr="008674D0" w:rsidRDefault="003829C4" w:rsidP="003829C4">
      <w:pPr>
        <w:ind w:left="142" w:firstLine="349"/>
        <w:jc w:val="both"/>
        <w:rPr>
          <w:b/>
          <w:sz w:val="24"/>
          <w:szCs w:val="24"/>
        </w:rPr>
      </w:pPr>
      <w:r w:rsidRPr="008674D0">
        <w:rPr>
          <w:b/>
          <w:sz w:val="24"/>
          <w:szCs w:val="24"/>
        </w:rPr>
        <w:t>Основные виды разрешенного использования</w:t>
      </w:r>
    </w:p>
    <w:p w:rsidR="003829C4" w:rsidRPr="008674D0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proofErr w:type="spellStart"/>
      <w:r w:rsidRPr="008674D0">
        <w:rPr>
          <w:sz w:val="24"/>
          <w:szCs w:val="24"/>
        </w:rPr>
        <w:t>Среднеэтажная</w:t>
      </w:r>
      <w:proofErr w:type="spellEnd"/>
      <w:r w:rsidRPr="008674D0">
        <w:rPr>
          <w:sz w:val="24"/>
          <w:szCs w:val="24"/>
        </w:rPr>
        <w:t xml:space="preserve"> жилая застройка</w:t>
      </w:r>
    </w:p>
    <w:p w:rsidR="003829C4" w:rsidRPr="008674D0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Многоэтажная жилая застройка (высотная застройка)</w:t>
      </w:r>
    </w:p>
    <w:p w:rsidR="003829C4" w:rsidRPr="008674D0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Коммунальное обслуживание</w:t>
      </w:r>
    </w:p>
    <w:p w:rsidR="003829C4" w:rsidRPr="008674D0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Социальное обслуживание</w:t>
      </w:r>
    </w:p>
    <w:p w:rsidR="003829C4" w:rsidRPr="008674D0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Бытовое обслуживание</w:t>
      </w:r>
    </w:p>
    <w:p w:rsidR="003829C4" w:rsidRPr="008674D0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Амбулаторно- поликлиническое обслуживание</w:t>
      </w:r>
    </w:p>
    <w:p w:rsidR="003829C4" w:rsidRPr="008674D0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Дошкольное, начальное и среднее общее образование</w:t>
      </w:r>
    </w:p>
    <w:p w:rsidR="003829C4" w:rsidRPr="008674D0" w:rsidRDefault="003829C4" w:rsidP="009D3A1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Среднее и</w:t>
      </w:r>
      <w:r w:rsidR="005C5DFE" w:rsidRPr="008674D0">
        <w:rPr>
          <w:sz w:val="24"/>
          <w:szCs w:val="24"/>
        </w:rPr>
        <w:t xml:space="preserve"> </w:t>
      </w:r>
      <w:r w:rsidRPr="008674D0">
        <w:rPr>
          <w:sz w:val="24"/>
          <w:szCs w:val="24"/>
        </w:rPr>
        <w:t>высшее профессиональное образование</w:t>
      </w:r>
    </w:p>
    <w:p w:rsidR="003829C4" w:rsidRPr="008674D0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Культурное развитие</w:t>
      </w:r>
    </w:p>
    <w:p w:rsidR="003829C4" w:rsidRPr="008674D0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Деловое управление</w:t>
      </w:r>
    </w:p>
    <w:p w:rsidR="003829C4" w:rsidRPr="008674D0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Магазины</w:t>
      </w:r>
    </w:p>
    <w:p w:rsidR="003829C4" w:rsidRPr="008674D0" w:rsidRDefault="003829C4" w:rsidP="003829C4">
      <w:pPr>
        <w:ind w:left="142" w:firstLine="349"/>
        <w:jc w:val="both"/>
        <w:rPr>
          <w:b/>
          <w:sz w:val="24"/>
          <w:szCs w:val="24"/>
        </w:rPr>
      </w:pPr>
      <w:r w:rsidRPr="008674D0">
        <w:rPr>
          <w:b/>
          <w:sz w:val="24"/>
          <w:szCs w:val="24"/>
        </w:rPr>
        <w:t>Условно разрешенные виды использования</w:t>
      </w:r>
    </w:p>
    <w:p w:rsidR="003829C4" w:rsidRPr="008674D0" w:rsidRDefault="003829C4" w:rsidP="003829C4">
      <w:pPr>
        <w:pStyle w:val="ac"/>
        <w:numPr>
          <w:ilvl w:val="0"/>
          <w:numId w:val="23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Объекты гаражного назначения</w:t>
      </w:r>
    </w:p>
    <w:p w:rsidR="003829C4" w:rsidRPr="008674D0" w:rsidRDefault="003829C4" w:rsidP="003829C4">
      <w:pPr>
        <w:pStyle w:val="ac"/>
        <w:numPr>
          <w:ilvl w:val="0"/>
          <w:numId w:val="23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Общественное управление</w:t>
      </w:r>
    </w:p>
    <w:p w:rsidR="003829C4" w:rsidRPr="008674D0" w:rsidRDefault="003829C4" w:rsidP="003829C4">
      <w:pPr>
        <w:pStyle w:val="ac"/>
        <w:numPr>
          <w:ilvl w:val="0"/>
          <w:numId w:val="23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Ветеринарное обслуживание</w:t>
      </w:r>
    </w:p>
    <w:p w:rsidR="003829C4" w:rsidRPr="008674D0" w:rsidRDefault="003829C4" w:rsidP="003829C4">
      <w:pPr>
        <w:pStyle w:val="ac"/>
        <w:numPr>
          <w:ilvl w:val="0"/>
          <w:numId w:val="23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Общественное питание</w:t>
      </w:r>
    </w:p>
    <w:p w:rsidR="003829C4" w:rsidRPr="008674D0" w:rsidRDefault="003829C4" w:rsidP="003829C4">
      <w:pPr>
        <w:pStyle w:val="ac"/>
        <w:numPr>
          <w:ilvl w:val="0"/>
          <w:numId w:val="23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Гостиничное обслуживание</w:t>
      </w:r>
    </w:p>
    <w:p w:rsidR="003829C4" w:rsidRPr="008674D0" w:rsidRDefault="003829C4" w:rsidP="003829C4">
      <w:pPr>
        <w:pStyle w:val="ac"/>
        <w:numPr>
          <w:ilvl w:val="0"/>
          <w:numId w:val="23"/>
        </w:numPr>
        <w:jc w:val="both"/>
        <w:rPr>
          <w:sz w:val="24"/>
          <w:szCs w:val="24"/>
        </w:rPr>
      </w:pPr>
      <w:r w:rsidRPr="008674D0">
        <w:rPr>
          <w:sz w:val="24"/>
          <w:szCs w:val="24"/>
        </w:rPr>
        <w:t>Обслуживание автотранспорта</w:t>
      </w:r>
    </w:p>
    <w:p w:rsidR="003829C4" w:rsidRPr="009348A3" w:rsidRDefault="003829C4" w:rsidP="003829C4">
      <w:pPr>
        <w:jc w:val="both"/>
        <w:rPr>
          <w:color w:val="FF0000"/>
          <w:sz w:val="24"/>
          <w:szCs w:val="24"/>
        </w:rPr>
      </w:pPr>
    </w:p>
    <w:p w:rsidR="00762EE8" w:rsidRPr="008674D0" w:rsidRDefault="00762EE8" w:rsidP="00D87E34">
      <w:pPr>
        <w:ind w:left="142" w:firstLine="349"/>
        <w:jc w:val="center"/>
        <w:rPr>
          <w:b/>
          <w:sz w:val="24"/>
          <w:szCs w:val="24"/>
        </w:rPr>
      </w:pPr>
      <w:r w:rsidRPr="008674D0">
        <w:rPr>
          <w:b/>
          <w:sz w:val="24"/>
          <w:szCs w:val="24"/>
        </w:rPr>
        <w:t>Формирование земельных участков</w:t>
      </w:r>
    </w:p>
    <w:p w:rsidR="00D87E34" w:rsidRPr="008674D0" w:rsidRDefault="00D87E34" w:rsidP="007A6AA7">
      <w:pPr>
        <w:ind w:left="142" w:firstLine="349"/>
        <w:jc w:val="both"/>
        <w:rPr>
          <w:b/>
          <w:sz w:val="24"/>
          <w:szCs w:val="24"/>
        </w:rPr>
      </w:pPr>
    </w:p>
    <w:p w:rsidR="008674D0" w:rsidRPr="008674D0" w:rsidRDefault="00762EE8" w:rsidP="007A6AA7">
      <w:pPr>
        <w:ind w:firstLine="567"/>
        <w:jc w:val="both"/>
        <w:rPr>
          <w:sz w:val="24"/>
          <w:szCs w:val="24"/>
        </w:rPr>
      </w:pPr>
      <w:r w:rsidRPr="008674D0">
        <w:rPr>
          <w:b/>
          <w:sz w:val="24"/>
          <w:szCs w:val="24"/>
        </w:rPr>
        <w:t xml:space="preserve">Земельный участок </w:t>
      </w:r>
      <w:r w:rsidR="008674D0" w:rsidRPr="008674D0">
        <w:rPr>
          <w:b/>
          <w:sz w:val="24"/>
          <w:szCs w:val="24"/>
        </w:rPr>
        <w:t>ЗУ 1, площадью</w:t>
      </w:r>
      <w:r w:rsidR="00FF5AAC">
        <w:rPr>
          <w:b/>
          <w:sz w:val="24"/>
          <w:szCs w:val="24"/>
        </w:rPr>
        <w:t xml:space="preserve"> 6012</w:t>
      </w:r>
      <w:r w:rsidR="009A2A0C" w:rsidRPr="009A2A0C">
        <w:rPr>
          <w:b/>
          <w:sz w:val="24"/>
          <w:szCs w:val="24"/>
        </w:rPr>
        <w:t xml:space="preserve"> </w:t>
      </w:r>
      <w:proofErr w:type="spellStart"/>
      <w:r w:rsidR="009A2A0C">
        <w:rPr>
          <w:b/>
          <w:sz w:val="24"/>
          <w:szCs w:val="24"/>
        </w:rPr>
        <w:t>кв.м</w:t>
      </w:r>
      <w:proofErr w:type="spellEnd"/>
      <w:r w:rsidR="008674D0" w:rsidRPr="008674D0">
        <w:rPr>
          <w:b/>
          <w:sz w:val="24"/>
          <w:szCs w:val="24"/>
        </w:rPr>
        <w:t xml:space="preserve"> формируется на землях населенных пунктов в кадастровом квартале </w:t>
      </w:r>
      <w:r w:rsidR="008674D0" w:rsidRPr="008674D0">
        <w:rPr>
          <w:sz w:val="24"/>
          <w:szCs w:val="24"/>
        </w:rPr>
        <w:t>30:12:030860. Возможный способ образова</w:t>
      </w:r>
      <w:r w:rsidR="007A6AA7">
        <w:rPr>
          <w:sz w:val="24"/>
          <w:szCs w:val="24"/>
        </w:rPr>
        <w:t>ния согласно ст. 11.7 ЗК РФ из</w:t>
      </w:r>
      <w:r w:rsidR="008674D0" w:rsidRPr="008674D0">
        <w:rPr>
          <w:sz w:val="24"/>
          <w:szCs w:val="24"/>
        </w:rPr>
        <w:t xml:space="preserve"> земельного участка 30:12:030860:676 и земель кадастрового квартала 30:12:030860</w:t>
      </w:r>
    </w:p>
    <w:p w:rsidR="008674D0" w:rsidRPr="008674D0" w:rsidRDefault="008674D0" w:rsidP="007A6AA7">
      <w:pPr>
        <w:ind w:firstLine="567"/>
        <w:jc w:val="both"/>
        <w:rPr>
          <w:sz w:val="24"/>
          <w:szCs w:val="24"/>
        </w:rPr>
      </w:pPr>
      <w:r w:rsidRPr="008674D0">
        <w:rPr>
          <w:sz w:val="24"/>
          <w:szCs w:val="24"/>
        </w:rPr>
        <w:t>Проектное разрешенное использование земельного участка ЗУ 1 -</w:t>
      </w:r>
      <w:r w:rsidRPr="008674D0">
        <w:rPr>
          <w:b/>
          <w:sz w:val="24"/>
          <w:szCs w:val="24"/>
        </w:rPr>
        <w:t xml:space="preserve"> </w:t>
      </w:r>
      <w:r w:rsidRPr="008674D0">
        <w:rPr>
          <w:sz w:val="24"/>
          <w:szCs w:val="24"/>
        </w:rPr>
        <w:t>Многоэтажная жилая застройка (высотная застройка).</w:t>
      </w:r>
    </w:p>
    <w:p w:rsidR="008674D0" w:rsidRPr="008674D0" w:rsidRDefault="008674D0" w:rsidP="007A6AA7">
      <w:pPr>
        <w:ind w:firstLine="567"/>
        <w:jc w:val="both"/>
        <w:rPr>
          <w:sz w:val="24"/>
          <w:szCs w:val="24"/>
        </w:rPr>
      </w:pPr>
      <w:r w:rsidRPr="008674D0">
        <w:rPr>
          <w:sz w:val="24"/>
          <w:szCs w:val="24"/>
        </w:rPr>
        <w:t>Земельный участок формируются в зоне Ж3, где минимальная площадь участка многоквартирной жилой застройки – 1200 кв. м.</w:t>
      </w:r>
    </w:p>
    <w:p w:rsidR="008674D0" w:rsidRPr="008674D0" w:rsidRDefault="008674D0" w:rsidP="007A6AA7">
      <w:pPr>
        <w:ind w:firstLine="567"/>
        <w:jc w:val="both"/>
        <w:rPr>
          <w:sz w:val="24"/>
          <w:szCs w:val="24"/>
        </w:rPr>
      </w:pPr>
    </w:p>
    <w:p w:rsidR="00DD7D65" w:rsidRPr="008674D0" w:rsidRDefault="008674D0" w:rsidP="007A6AA7">
      <w:pPr>
        <w:ind w:firstLine="567"/>
        <w:jc w:val="both"/>
        <w:rPr>
          <w:sz w:val="24"/>
          <w:szCs w:val="24"/>
        </w:rPr>
      </w:pPr>
      <w:r w:rsidRPr="008674D0">
        <w:rPr>
          <w:b/>
          <w:sz w:val="24"/>
          <w:szCs w:val="24"/>
        </w:rPr>
        <w:t xml:space="preserve">Земельный участок ЗУ </w:t>
      </w:r>
      <w:r w:rsidR="0060004A">
        <w:rPr>
          <w:b/>
          <w:sz w:val="24"/>
          <w:szCs w:val="24"/>
        </w:rPr>
        <w:t>4</w:t>
      </w:r>
      <w:r w:rsidRPr="008674D0">
        <w:rPr>
          <w:b/>
          <w:sz w:val="24"/>
          <w:szCs w:val="24"/>
        </w:rPr>
        <w:t>, площадью</w:t>
      </w:r>
      <w:r w:rsidR="009A2A0C">
        <w:rPr>
          <w:b/>
          <w:sz w:val="24"/>
          <w:szCs w:val="24"/>
        </w:rPr>
        <w:t xml:space="preserve"> 6499 </w:t>
      </w:r>
      <w:proofErr w:type="spellStart"/>
      <w:r w:rsidR="009A2A0C">
        <w:rPr>
          <w:b/>
          <w:sz w:val="24"/>
          <w:szCs w:val="24"/>
        </w:rPr>
        <w:t>кв.м</w:t>
      </w:r>
      <w:proofErr w:type="spellEnd"/>
      <w:r w:rsidRPr="008674D0">
        <w:rPr>
          <w:b/>
          <w:sz w:val="24"/>
          <w:szCs w:val="24"/>
        </w:rPr>
        <w:t xml:space="preserve"> формируется на землях населенных пунктов в кадастровом квартале </w:t>
      </w:r>
      <w:r w:rsidRPr="008674D0">
        <w:rPr>
          <w:sz w:val="24"/>
          <w:szCs w:val="24"/>
        </w:rPr>
        <w:t>30:12:03086</w:t>
      </w:r>
      <w:r>
        <w:rPr>
          <w:sz w:val="24"/>
          <w:szCs w:val="24"/>
        </w:rPr>
        <w:t>1</w:t>
      </w:r>
      <w:r w:rsidRPr="008674D0">
        <w:rPr>
          <w:sz w:val="24"/>
          <w:szCs w:val="24"/>
        </w:rPr>
        <w:t xml:space="preserve">. </w:t>
      </w:r>
      <w:r w:rsidR="00DD7D65" w:rsidRPr="008674D0">
        <w:rPr>
          <w:sz w:val="24"/>
          <w:szCs w:val="24"/>
        </w:rPr>
        <w:t xml:space="preserve">Возможный способ образования согласно ст. 11.7 ЗК РФ из земельного участка </w:t>
      </w:r>
      <w:r w:rsidR="00DD7D65" w:rsidRPr="007A6AA7">
        <w:rPr>
          <w:sz w:val="24"/>
          <w:szCs w:val="24"/>
        </w:rPr>
        <w:t>30:12:030861:275</w:t>
      </w:r>
      <w:r w:rsidR="00DD7D65">
        <w:rPr>
          <w:rFonts w:cs="Arial"/>
          <w:bCs/>
          <w:sz w:val="22"/>
          <w:szCs w:val="22"/>
          <w:shd w:val="clear" w:color="auto" w:fill="FFFFFF"/>
        </w:rPr>
        <w:t xml:space="preserve"> </w:t>
      </w:r>
      <w:r w:rsidR="00DD7D65" w:rsidRPr="008674D0">
        <w:rPr>
          <w:sz w:val="24"/>
          <w:szCs w:val="24"/>
        </w:rPr>
        <w:t>и земель кадастрового квартала 30:12:030860</w:t>
      </w:r>
    </w:p>
    <w:p w:rsidR="00D04EAC" w:rsidRPr="008674D0" w:rsidRDefault="00D04EAC" w:rsidP="007A6AA7">
      <w:pPr>
        <w:ind w:firstLine="567"/>
        <w:jc w:val="both"/>
        <w:rPr>
          <w:sz w:val="24"/>
          <w:szCs w:val="24"/>
        </w:rPr>
      </w:pPr>
      <w:r w:rsidRPr="008674D0">
        <w:rPr>
          <w:sz w:val="24"/>
          <w:szCs w:val="24"/>
        </w:rPr>
        <w:t xml:space="preserve">Проектное разрешенное использование земельного участка ЗУ </w:t>
      </w:r>
      <w:r w:rsidR="009A2A0C">
        <w:rPr>
          <w:sz w:val="24"/>
          <w:szCs w:val="24"/>
        </w:rPr>
        <w:t>4</w:t>
      </w:r>
      <w:r w:rsidRPr="008674D0">
        <w:rPr>
          <w:sz w:val="24"/>
          <w:szCs w:val="24"/>
        </w:rPr>
        <w:t xml:space="preserve"> -</w:t>
      </w:r>
      <w:r w:rsidRPr="008674D0">
        <w:rPr>
          <w:b/>
          <w:sz w:val="24"/>
          <w:szCs w:val="24"/>
        </w:rPr>
        <w:t xml:space="preserve"> </w:t>
      </w:r>
      <w:r w:rsidRPr="008674D0">
        <w:rPr>
          <w:sz w:val="24"/>
          <w:szCs w:val="24"/>
        </w:rPr>
        <w:t>Многоэтажная жилая застройка (высотная застройка).</w:t>
      </w:r>
    </w:p>
    <w:p w:rsidR="00D04EAC" w:rsidRPr="008674D0" w:rsidRDefault="00D04EAC" w:rsidP="007A6AA7">
      <w:pPr>
        <w:ind w:firstLine="567"/>
        <w:jc w:val="both"/>
        <w:rPr>
          <w:sz w:val="24"/>
          <w:szCs w:val="24"/>
        </w:rPr>
      </w:pPr>
      <w:r w:rsidRPr="008674D0">
        <w:rPr>
          <w:sz w:val="24"/>
          <w:szCs w:val="24"/>
        </w:rPr>
        <w:t>Земельный участок формируются в зоне Ж3, где минимальная площадь участка многоквартирной жилой застройки – 1200 кв. м.</w:t>
      </w:r>
    </w:p>
    <w:p w:rsidR="008674D0" w:rsidRDefault="008674D0" w:rsidP="007A6AA7">
      <w:pPr>
        <w:ind w:firstLine="567"/>
        <w:jc w:val="both"/>
        <w:rPr>
          <w:sz w:val="24"/>
          <w:szCs w:val="24"/>
        </w:rPr>
      </w:pPr>
    </w:p>
    <w:p w:rsidR="0060004A" w:rsidRPr="008674D0" w:rsidRDefault="0060004A" w:rsidP="007A6AA7">
      <w:pPr>
        <w:ind w:firstLine="567"/>
        <w:jc w:val="both"/>
        <w:rPr>
          <w:sz w:val="24"/>
          <w:szCs w:val="24"/>
        </w:rPr>
      </w:pPr>
      <w:r w:rsidRPr="008674D0">
        <w:rPr>
          <w:b/>
          <w:sz w:val="24"/>
          <w:szCs w:val="24"/>
        </w:rPr>
        <w:lastRenderedPageBreak/>
        <w:t xml:space="preserve">Земельный участок ЗУ </w:t>
      </w:r>
      <w:r>
        <w:rPr>
          <w:b/>
          <w:sz w:val="24"/>
          <w:szCs w:val="24"/>
        </w:rPr>
        <w:t>16</w:t>
      </w:r>
      <w:r w:rsidRPr="008674D0">
        <w:rPr>
          <w:b/>
          <w:sz w:val="24"/>
          <w:szCs w:val="24"/>
        </w:rPr>
        <w:t>, площадью</w:t>
      </w:r>
      <w:r w:rsidR="009A2A0C">
        <w:rPr>
          <w:b/>
          <w:sz w:val="24"/>
          <w:szCs w:val="24"/>
        </w:rPr>
        <w:t xml:space="preserve"> 1623 </w:t>
      </w:r>
      <w:proofErr w:type="spellStart"/>
      <w:r w:rsidR="009A2A0C">
        <w:rPr>
          <w:b/>
          <w:sz w:val="24"/>
          <w:szCs w:val="24"/>
        </w:rPr>
        <w:t>кв.м</w:t>
      </w:r>
      <w:proofErr w:type="spellEnd"/>
      <w:r w:rsidR="009A2A0C">
        <w:rPr>
          <w:b/>
          <w:sz w:val="24"/>
          <w:szCs w:val="24"/>
        </w:rPr>
        <w:t>.</w:t>
      </w:r>
      <w:r w:rsidRPr="008674D0">
        <w:rPr>
          <w:b/>
          <w:sz w:val="24"/>
          <w:szCs w:val="24"/>
        </w:rPr>
        <w:t xml:space="preserve"> формируется на землях населенных пунктов в кадастровом квартале </w:t>
      </w:r>
      <w:r w:rsidRPr="008674D0">
        <w:rPr>
          <w:sz w:val="24"/>
          <w:szCs w:val="24"/>
        </w:rPr>
        <w:t>30:12:03086</w:t>
      </w:r>
      <w:r>
        <w:rPr>
          <w:sz w:val="24"/>
          <w:szCs w:val="24"/>
        </w:rPr>
        <w:t>1</w:t>
      </w:r>
      <w:r w:rsidRPr="008674D0">
        <w:rPr>
          <w:sz w:val="24"/>
          <w:szCs w:val="24"/>
        </w:rPr>
        <w:t>. Возможный способ образования согласно ст. 11.3 ЗК РФ из земель кадастрового квартала 30:12:03086</w:t>
      </w:r>
      <w:r>
        <w:rPr>
          <w:sz w:val="24"/>
          <w:szCs w:val="24"/>
        </w:rPr>
        <w:t>1.</w:t>
      </w:r>
    </w:p>
    <w:p w:rsidR="0060004A" w:rsidRPr="008674D0" w:rsidRDefault="0060004A" w:rsidP="007A6AA7">
      <w:pPr>
        <w:ind w:firstLine="567"/>
        <w:jc w:val="both"/>
        <w:rPr>
          <w:sz w:val="24"/>
          <w:szCs w:val="24"/>
        </w:rPr>
      </w:pPr>
      <w:r w:rsidRPr="008674D0">
        <w:rPr>
          <w:sz w:val="24"/>
          <w:szCs w:val="24"/>
        </w:rPr>
        <w:t>Проектное разрешенное использование земельного участка ЗУ 1</w:t>
      </w:r>
      <w:r>
        <w:rPr>
          <w:sz w:val="24"/>
          <w:szCs w:val="24"/>
        </w:rPr>
        <w:t>6</w:t>
      </w:r>
      <w:r w:rsidRPr="008674D0">
        <w:rPr>
          <w:sz w:val="24"/>
          <w:szCs w:val="24"/>
        </w:rPr>
        <w:t xml:space="preserve"> -</w:t>
      </w:r>
      <w:r w:rsidRPr="008674D0">
        <w:rPr>
          <w:b/>
          <w:sz w:val="24"/>
          <w:szCs w:val="24"/>
        </w:rPr>
        <w:t xml:space="preserve"> </w:t>
      </w:r>
      <w:r w:rsidRPr="008674D0">
        <w:rPr>
          <w:sz w:val="24"/>
          <w:szCs w:val="24"/>
        </w:rPr>
        <w:t>Многоэтажная жилая застройка (высотная застройка).</w:t>
      </w:r>
    </w:p>
    <w:p w:rsidR="0060004A" w:rsidRPr="008674D0" w:rsidRDefault="0060004A" w:rsidP="007A6AA7">
      <w:pPr>
        <w:ind w:firstLine="567"/>
        <w:jc w:val="both"/>
        <w:rPr>
          <w:sz w:val="24"/>
          <w:szCs w:val="24"/>
        </w:rPr>
      </w:pPr>
      <w:r w:rsidRPr="008674D0">
        <w:rPr>
          <w:sz w:val="24"/>
          <w:szCs w:val="24"/>
        </w:rPr>
        <w:t>Земельный участок формируются в зоне Ж3, где минимальная площадь участка многоквартирной жилой застройки – 1200 кв. м.</w:t>
      </w:r>
    </w:p>
    <w:p w:rsidR="0060004A" w:rsidRDefault="0060004A" w:rsidP="00AA0BE8">
      <w:pPr>
        <w:ind w:left="142" w:firstLine="349"/>
        <w:jc w:val="both"/>
        <w:rPr>
          <w:sz w:val="24"/>
          <w:szCs w:val="24"/>
        </w:rPr>
      </w:pPr>
    </w:p>
    <w:p w:rsidR="008478DF" w:rsidRPr="008674D0" w:rsidRDefault="008478DF" w:rsidP="008478DF">
      <w:pPr>
        <w:ind w:firstLine="567"/>
        <w:jc w:val="both"/>
        <w:rPr>
          <w:sz w:val="24"/>
          <w:szCs w:val="24"/>
        </w:rPr>
      </w:pPr>
      <w:r w:rsidRPr="008674D0">
        <w:rPr>
          <w:b/>
          <w:sz w:val="24"/>
          <w:szCs w:val="24"/>
        </w:rPr>
        <w:t xml:space="preserve">Земельный участок ЗУ </w:t>
      </w:r>
      <w:r>
        <w:rPr>
          <w:b/>
          <w:sz w:val="24"/>
          <w:szCs w:val="24"/>
        </w:rPr>
        <w:t>17</w:t>
      </w:r>
      <w:r w:rsidRPr="008674D0">
        <w:rPr>
          <w:b/>
          <w:sz w:val="24"/>
          <w:szCs w:val="24"/>
        </w:rPr>
        <w:t>, площадью</w:t>
      </w:r>
      <w:r>
        <w:rPr>
          <w:b/>
          <w:sz w:val="24"/>
          <w:szCs w:val="24"/>
        </w:rPr>
        <w:t xml:space="preserve"> 1741 </w:t>
      </w:r>
      <w:proofErr w:type="spellStart"/>
      <w:r>
        <w:rPr>
          <w:b/>
          <w:sz w:val="24"/>
          <w:szCs w:val="24"/>
        </w:rPr>
        <w:t>кв.м</w:t>
      </w:r>
      <w:proofErr w:type="spellEnd"/>
      <w:r>
        <w:rPr>
          <w:b/>
          <w:sz w:val="24"/>
          <w:szCs w:val="24"/>
        </w:rPr>
        <w:t>.</w:t>
      </w:r>
      <w:r w:rsidRPr="008674D0">
        <w:rPr>
          <w:b/>
          <w:sz w:val="24"/>
          <w:szCs w:val="24"/>
        </w:rPr>
        <w:t xml:space="preserve"> формируется на землях </w:t>
      </w:r>
      <w:r>
        <w:rPr>
          <w:b/>
          <w:sz w:val="24"/>
          <w:szCs w:val="24"/>
        </w:rPr>
        <w:t>населенных пунктов в кадастровых кв</w:t>
      </w:r>
      <w:bookmarkStart w:id="1" w:name="_GoBack"/>
      <w:bookmarkEnd w:id="1"/>
      <w:r>
        <w:rPr>
          <w:b/>
          <w:sz w:val="24"/>
          <w:szCs w:val="24"/>
        </w:rPr>
        <w:t>арталах</w:t>
      </w:r>
      <w:r w:rsidRPr="008674D0">
        <w:rPr>
          <w:b/>
          <w:sz w:val="24"/>
          <w:szCs w:val="24"/>
        </w:rPr>
        <w:t xml:space="preserve"> </w:t>
      </w:r>
      <w:r w:rsidRPr="008674D0">
        <w:rPr>
          <w:sz w:val="24"/>
          <w:szCs w:val="24"/>
        </w:rPr>
        <w:t>30:12:03086</w:t>
      </w:r>
      <w:r>
        <w:rPr>
          <w:sz w:val="24"/>
          <w:szCs w:val="24"/>
        </w:rPr>
        <w:t xml:space="preserve">1 и </w:t>
      </w:r>
      <w:r w:rsidRPr="008478DF">
        <w:rPr>
          <w:sz w:val="24"/>
          <w:szCs w:val="24"/>
        </w:rPr>
        <w:t>30:12:030860</w:t>
      </w:r>
      <w:r w:rsidRPr="008674D0">
        <w:rPr>
          <w:sz w:val="24"/>
          <w:szCs w:val="24"/>
        </w:rPr>
        <w:t>. Возможный способ образования согласно ст. 1</w:t>
      </w:r>
      <w:r>
        <w:rPr>
          <w:sz w:val="24"/>
          <w:szCs w:val="24"/>
        </w:rPr>
        <w:t>1.3 ЗК РФ из земель кадастровых кварталов</w:t>
      </w:r>
      <w:r w:rsidRPr="008674D0">
        <w:rPr>
          <w:sz w:val="24"/>
          <w:szCs w:val="24"/>
        </w:rPr>
        <w:t xml:space="preserve"> 30:12:03086</w:t>
      </w:r>
      <w:r>
        <w:rPr>
          <w:sz w:val="24"/>
          <w:szCs w:val="24"/>
        </w:rPr>
        <w:t xml:space="preserve">1 и </w:t>
      </w:r>
      <w:r w:rsidRPr="008478DF">
        <w:rPr>
          <w:sz w:val="24"/>
          <w:szCs w:val="24"/>
        </w:rPr>
        <w:t>30:12:030860</w:t>
      </w:r>
      <w:r>
        <w:rPr>
          <w:sz w:val="24"/>
          <w:szCs w:val="24"/>
        </w:rPr>
        <w:t>.</w:t>
      </w:r>
    </w:p>
    <w:p w:rsidR="008478DF" w:rsidRPr="008674D0" w:rsidRDefault="008478DF" w:rsidP="008478DF">
      <w:pPr>
        <w:ind w:firstLine="567"/>
        <w:jc w:val="both"/>
        <w:rPr>
          <w:sz w:val="24"/>
          <w:szCs w:val="24"/>
        </w:rPr>
      </w:pPr>
      <w:r w:rsidRPr="008674D0">
        <w:rPr>
          <w:sz w:val="24"/>
          <w:szCs w:val="24"/>
        </w:rPr>
        <w:t>Проектное разрешенное использование земельного участка ЗУ 1</w:t>
      </w:r>
      <w:r>
        <w:rPr>
          <w:sz w:val="24"/>
          <w:szCs w:val="24"/>
        </w:rPr>
        <w:t>7</w:t>
      </w:r>
      <w:r w:rsidRPr="008674D0">
        <w:rPr>
          <w:sz w:val="24"/>
          <w:szCs w:val="24"/>
        </w:rPr>
        <w:t xml:space="preserve"> -</w:t>
      </w:r>
      <w:r w:rsidRPr="008674D0">
        <w:rPr>
          <w:b/>
          <w:sz w:val="24"/>
          <w:szCs w:val="24"/>
        </w:rPr>
        <w:t xml:space="preserve"> </w:t>
      </w:r>
      <w:r w:rsidRPr="008478DF">
        <w:rPr>
          <w:sz w:val="24"/>
          <w:szCs w:val="24"/>
        </w:rPr>
        <w:t>Земельные участки (территории) общего пользования</w:t>
      </w:r>
      <w:r w:rsidRPr="008674D0">
        <w:rPr>
          <w:sz w:val="24"/>
          <w:szCs w:val="24"/>
        </w:rPr>
        <w:t>.</w:t>
      </w:r>
    </w:p>
    <w:p w:rsidR="008478DF" w:rsidRPr="008674D0" w:rsidRDefault="008478DF" w:rsidP="008478DF">
      <w:pPr>
        <w:ind w:firstLine="567"/>
        <w:jc w:val="both"/>
        <w:rPr>
          <w:sz w:val="24"/>
          <w:szCs w:val="24"/>
        </w:rPr>
      </w:pPr>
      <w:r w:rsidRPr="008674D0">
        <w:rPr>
          <w:sz w:val="24"/>
          <w:szCs w:val="24"/>
        </w:rPr>
        <w:t xml:space="preserve">Земельный участок формируются в зоне Ж3, где минимальная площадь участка </w:t>
      </w:r>
      <w:r>
        <w:rPr>
          <w:sz w:val="24"/>
          <w:szCs w:val="24"/>
        </w:rPr>
        <w:t xml:space="preserve">для </w:t>
      </w:r>
      <w:r w:rsidRPr="008478DF">
        <w:rPr>
          <w:sz w:val="24"/>
          <w:szCs w:val="24"/>
        </w:rPr>
        <w:t xml:space="preserve">данного вида разрешенного использования </w:t>
      </w:r>
      <w:r>
        <w:rPr>
          <w:sz w:val="24"/>
          <w:szCs w:val="24"/>
        </w:rPr>
        <w:t>не установлена.</w:t>
      </w:r>
    </w:p>
    <w:p w:rsidR="008478DF" w:rsidRDefault="008478DF" w:rsidP="00AA0BE8">
      <w:pPr>
        <w:ind w:left="142" w:firstLine="349"/>
        <w:jc w:val="both"/>
        <w:rPr>
          <w:sz w:val="24"/>
          <w:szCs w:val="24"/>
        </w:rPr>
      </w:pPr>
    </w:p>
    <w:p w:rsidR="008674D0" w:rsidRDefault="008674D0" w:rsidP="00AA0BE8">
      <w:pPr>
        <w:ind w:left="142" w:firstLine="349"/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56366" w:rsidRDefault="0095636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A562F" w:rsidRDefault="00EA562F" w:rsidP="00FD170E">
      <w:pPr>
        <w:ind w:left="360"/>
        <w:jc w:val="center"/>
        <w:rPr>
          <w:b/>
          <w:sz w:val="24"/>
          <w:szCs w:val="24"/>
        </w:rPr>
      </w:pPr>
    </w:p>
    <w:tbl>
      <w:tblPr>
        <w:tblStyle w:val="af"/>
        <w:tblW w:w="0" w:type="auto"/>
        <w:tblInd w:w="-147" w:type="dxa"/>
        <w:tblLook w:val="04A0" w:firstRow="1" w:lastRow="0" w:firstColumn="1" w:lastColumn="0" w:noHBand="0" w:noVBand="1"/>
      </w:tblPr>
      <w:tblGrid>
        <w:gridCol w:w="1927"/>
        <w:gridCol w:w="1927"/>
        <w:gridCol w:w="1927"/>
        <w:gridCol w:w="1927"/>
        <w:gridCol w:w="1927"/>
      </w:tblGrid>
      <w:tr w:rsidR="00EA562F" w:rsidRPr="00884C41" w:rsidTr="00884C41">
        <w:tc>
          <w:tcPr>
            <w:tcW w:w="9635" w:type="dxa"/>
            <w:gridSpan w:val="5"/>
          </w:tcPr>
          <w:p w:rsidR="00EA562F" w:rsidRPr="00884C41" w:rsidRDefault="00EA562F" w:rsidP="001E70B0">
            <w:pPr>
              <w:ind w:left="142" w:firstLine="349"/>
              <w:jc w:val="center"/>
              <w:rPr>
                <w:b/>
                <w:sz w:val="24"/>
                <w:szCs w:val="24"/>
              </w:rPr>
            </w:pPr>
            <w:bookmarkStart w:id="2" w:name="_Toc503693149"/>
            <w:r w:rsidRPr="00884C41">
              <w:rPr>
                <w:b/>
                <w:sz w:val="24"/>
                <w:szCs w:val="24"/>
              </w:rPr>
              <w:t>Каталог координат образуемых земельных участков</w:t>
            </w:r>
            <w:bookmarkEnd w:id="2"/>
          </w:p>
        </w:tc>
      </w:tr>
      <w:tr w:rsidR="00EA562F" w:rsidRPr="00884C41" w:rsidTr="00884C41">
        <w:tc>
          <w:tcPr>
            <w:tcW w:w="1927" w:type="dxa"/>
            <w:vMerge w:val="restart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3854" w:type="dxa"/>
            <w:gridSpan w:val="2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Координаты, м</w:t>
            </w:r>
          </w:p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Система координат г. Астрахань</w:t>
            </w:r>
          </w:p>
        </w:tc>
        <w:tc>
          <w:tcPr>
            <w:tcW w:w="3854" w:type="dxa"/>
            <w:gridSpan w:val="2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Координаты, м</w:t>
            </w:r>
          </w:p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Система координат МСК30</w:t>
            </w:r>
          </w:p>
        </w:tc>
      </w:tr>
      <w:tr w:rsidR="00EA562F" w:rsidRPr="00884C41" w:rsidTr="00884C41">
        <w:tc>
          <w:tcPr>
            <w:tcW w:w="1927" w:type="dxa"/>
            <w:vMerge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Y</w:t>
            </w:r>
          </w:p>
        </w:tc>
      </w:tr>
      <w:tr w:rsidR="00EA562F" w:rsidRPr="00884C41" w:rsidTr="00884C41"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1039C6" w:rsidRPr="00884C41" w:rsidTr="00585E67">
        <w:tc>
          <w:tcPr>
            <w:tcW w:w="9635" w:type="dxa"/>
            <w:gridSpan w:val="5"/>
            <w:tcBorders>
              <w:bottom w:val="single" w:sz="4" w:space="0" w:color="auto"/>
            </w:tcBorders>
            <w:vAlign w:val="bottom"/>
          </w:tcPr>
          <w:p w:rsidR="001039C6" w:rsidRDefault="001039C6" w:rsidP="00FF5A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84C41">
              <w:rPr>
                <w:b/>
                <w:sz w:val="24"/>
                <w:szCs w:val="24"/>
              </w:rPr>
              <w:t xml:space="preserve">Земельный участок </w:t>
            </w:r>
            <w:r w:rsidR="009348A3" w:rsidRPr="009348A3">
              <w:rPr>
                <w:b/>
                <w:sz w:val="24"/>
                <w:szCs w:val="24"/>
              </w:rPr>
              <w:t>ЗУ1</w:t>
            </w:r>
            <w:r w:rsidR="00FF5AAC">
              <w:rPr>
                <w:b/>
                <w:sz w:val="24"/>
                <w:szCs w:val="24"/>
              </w:rPr>
              <w:t xml:space="preserve"> площадь 6012</w:t>
            </w:r>
            <w:r w:rsidRPr="00884C4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84C41">
              <w:rPr>
                <w:b/>
                <w:sz w:val="24"/>
                <w:szCs w:val="24"/>
              </w:rPr>
              <w:t>кв.м</w:t>
            </w:r>
            <w:proofErr w:type="spellEnd"/>
            <w:r w:rsidRPr="00884C41">
              <w:rPr>
                <w:b/>
                <w:sz w:val="24"/>
                <w:szCs w:val="24"/>
              </w:rPr>
              <w:t>.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-1 106,03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-243,62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419 689,27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2 221 603,59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-1 105,95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-243,13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419 689,34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2 221 604,08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-1 103,87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-243,47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419 691,43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2 221 603,77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-1 105,63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-250,23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419 689,76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2 221 596,99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-1 106,15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-250,13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419 689,24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2 221 597,08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-1 107,02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-253,65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419 688,41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2 221 593,55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-1 107,71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-256,47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419 687,76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2 221 590,72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-1 088,25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-260,63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419 707,27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2 221 586,82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-1 091,33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-280,48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419 704,46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2 221 566,93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-1 090,73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-280,73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419 705,06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2 221 566,69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-1 091,65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-282,92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419 704,17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2 221 564,48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-1 092,93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-303,59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419 703,16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2 221 543,80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-1 096,86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-334,2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419 699,64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2 221 513,14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-1 107,83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-332,29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419 688,65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2 221 514,90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-1 108,90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-338,26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419 687,65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2 221 508,92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-1 109,46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-340,9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419 687,13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2 221 506,27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-1 116,35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-339,42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419 680,22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2 221 507,66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-1 117,59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-339,15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419 678,98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2 221 507,92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-1 120,58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-338,56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419 675,98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2 221 508,47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-1 145,46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-333,57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419 651,04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2 221 513,13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-1 145,40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-333,93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419 651,10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2 221 512,77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-1 150,89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-333,04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419 645,60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2 221 513,58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-1 150,62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-328,18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419 645,80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2 221 518,45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-1 154,37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-327,54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419 642,05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2 221 519,04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-1 144,74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-248,19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419 650,62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2 221 598,51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-1 143,31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-236,37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419 651,90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2 221 610,35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-1 138,63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-197,8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419 656,06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2 221 648,97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-1 134,76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-198,67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419 659,95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2 221 648,16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-1 132,25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-199,15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419 662,46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2 221 647,71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-1 116,48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-202,18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419 678,27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2 221 644,89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-1 117,63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-210,13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419 677,23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2 221 636,92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-1 118,19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-210,06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419 676,67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2 221 636,99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-1 121,43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-209,56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419 673,42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2 221 637,44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-1 122,05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-213,18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419 672,85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2 221 633,82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-1 118,27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-213,83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419 676,64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2 221 633,22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-1 119,41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-220,58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419 675,59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2 221 626,45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-1 121,37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-220,24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419 673,62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2 221 626,76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-1 121,74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-222,45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419 673,28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2 221 624,55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-1 121,84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-222,94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419 673,19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2 221 624,06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-1 122,21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-225,23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419 672,85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2 221 621,76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-1 122,30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-225,72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419 672,76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2 221 621,27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-1 120,33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-226,06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419 674,74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2 221 620,96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-1 121,92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-235,48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419 673,27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2 221 611,52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-1 122,40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-238,29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419 672,83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2 221 608,70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-1 122,58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-239,37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419 672,66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2 221 607,62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-1 106,16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-243,59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419 689,14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2 221 603,62</w:t>
            </w:r>
          </w:p>
        </w:tc>
      </w:tr>
      <w:tr w:rsidR="006663C4" w:rsidRPr="00884C41" w:rsidTr="006663C4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-1 106,03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-243,62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419 689,27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663C4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663C4">
              <w:rPr>
                <w:color w:val="000000"/>
                <w:sz w:val="22"/>
                <w:szCs w:val="22"/>
              </w:rPr>
              <w:t>2 221 603,59</w:t>
            </w:r>
          </w:p>
        </w:tc>
      </w:tr>
      <w:tr w:rsidR="006663C4" w:rsidRPr="00884C41" w:rsidTr="0037513C">
        <w:tc>
          <w:tcPr>
            <w:tcW w:w="963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63C4" w:rsidRPr="00884C41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b/>
                <w:sz w:val="24"/>
                <w:szCs w:val="24"/>
              </w:rPr>
              <w:lastRenderedPageBreak/>
              <w:t xml:space="preserve">Земельный участок </w:t>
            </w:r>
            <w:r w:rsidRPr="0037513C">
              <w:rPr>
                <w:b/>
                <w:sz w:val="24"/>
                <w:szCs w:val="24"/>
              </w:rPr>
              <w:t>ЗУ4</w:t>
            </w:r>
            <w:r>
              <w:rPr>
                <w:b/>
                <w:sz w:val="24"/>
                <w:szCs w:val="24"/>
              </w:rPr>
              <w:t xml:space="preserve"> площадь 6499</w:t>
            </w:r>
            <w:r w:rsidRPr="00884C4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84C41">
              <w:rPr>
                <w:b/>
                <w:sz w:val="24"/>
                <w:szCs w:val="24"/>
              </w:rPr>
              <w:t>кв.м</w:t>
            </w:r>
            <w:proofErr w:type="spellEnd"/>
            <w:r w:rsidRPr="00884C41">
              <w:rPr>
                <w:b/>
                <w:sz w:val="24"/>
                <w:szCs w:val="24"/>
              </w:rPr>
              <w:t>.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-1 155,74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-249,20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419 639,64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2 221 597,35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-1 163,94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-248,22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419 631,43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2 221 598,22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-1 244,12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-239,16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419 551,13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2 221 606,22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-1 245,88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-255,17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419 549,59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2 221 590,19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-1 252,38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-314,51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419 543,87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2 221 530,77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-1 229,74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-317,05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419 566,54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2 221 528,53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-1 228,84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-308,94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419 567,34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2 221 536,65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-1 216,92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-310,48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419 579,28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2 221 535,27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-1 217,76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-318,48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419 578,54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2 221 527,26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-1 190,01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-321,58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419 606,33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2 221 524,52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-1 189,52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-317,52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419 606,77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2 221 528,59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-1 188,45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-317,82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419 607,84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2 221 528,30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-1 185,39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-318,28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419 610,91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2 221 527,88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-1 183,17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-318,47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419 613,13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2 221 527,72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-1 170,11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-319,77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419 626,21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2 221 526,60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-1 170,30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-321,74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419 626,04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2 221 524,63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-1 169,28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-321,88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419 627,06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2 221 524,50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-1 165,34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-322,43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419 631,01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2 221 524,00</w:t>
            </w:r>
          </w:p>
        </w:tc>
      </w:tr>
      <w:tr w:rsidR="006663C4" w:rsidRPr="00884C41" w:rsidTr="0037513C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-1 155,74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-249,20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419 639,64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2 221 597,35</w:t>
            </w:r>
          </w:p>
        </w:tc>
      </w:tr>
      <w:tr w:rsidR="006663C4" w:rsidRPr="00884C41" w:rsidTr="0037513C">
        <w:tc>
          <w:tcPr>
            <w:tcW w:w="9635" w:type="dxa"/>
            <w:gridSpan w:val="5"/>
            <w:tcBorders>
              <w:top w:val="single" w:sz="4" w:space="0" w:color="auto"/>
            </w:tcBorders>
          </w:tcPr>
          <w:p w:rsidR="006663C4" w:rsidRPr="00102454" w:rsidRDefault="006663C4" w:rsidP="006663C4">
            <w:pPr>
              <w:jc w:val="center"/>
              <w:rPr>
                <w:b/>
                <w:sz w:val="24"/>
                <w:szCs w:val="24"/>
              </w:rPr>
            </w:pPr>
            <w:r w:rsidRPr="00102454">
              <w:rPr>
                <w:b/>
                <w:sz w:val="24"/>
                <w:szCs w:val="24"/>
              </w:rPr>
              <w:t xml:space="preserve">Земельный участок </w:t>
            </w:r>
            <w:r>
              <w:rPr>
                <w:b/>
                <w:sz w:val="24"/>
                <w:szCs w:val="24"/>
              </w:rPr>
              <w:t>ЗУ16 площадь 1623</w:t>
            </w:r>
            <w:r w:rsidRPr="0010245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02454">
              <w:rPr>
                <w:b/>
                <w:sz w:val="24"/>
                <w:szCs w:val="24"/>
              </w:rPr>
              <w:t>кв.м</w:t>
            </w:r>
            <w:proofErr w:type="spellEnd"/>
            <w:r w:rsidRPr="00102454">
              <w:rPr>
                <w:b/>
                <w:sz w:val="24"/>
                <w:szCs w:val="24"/>
              </w:rPr>
              <w:t>.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-1 252,38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-314,51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419 543,87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2 221 530,77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-1 253,55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-325,19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419 542,84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2 221 520,07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-1 250,08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-325,61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419 546,32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2 221 519,70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-1 230,97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-328,02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419 565,46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2 221 517,54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-1 228,02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-328,39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419 568,41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2 221 517,21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-1 221,22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-329,67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419 575,23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2 221 516,02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-1 212,03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-331,23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419 584,44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2 221 514,58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-1 212,58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-339,59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419 584,00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2 221 506,22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-1 212,58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-342,05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419 584,03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2 221 503,76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-1 213,94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-346,98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419 582,74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2 221 498,81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-1 213,29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-347,05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419 583,39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2 221 498,75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-1 201,55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-347,91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419 595,14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2 221 498,04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-1 191,57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-350,53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419 605,16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2 221 495,56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-1 181,35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-350,98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419 615,38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2 221 495,24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-1 169,69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-352,16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419 627,06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2 221 494,22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-1 168,36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-352,28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419 628,39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2 221 494,11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-1 165,66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-329,98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419 630,79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2 221 516,45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-1 185,09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-328,03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419 611,34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2 221 518,14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-1 184,90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-326,92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419 611,51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2 221 519,25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-1 187,73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-325,37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419 608,66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2 221 520,76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-1 190,30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-323,95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419 606,07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2 221 522,15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-1 190,23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-323,36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419 606,13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2 221 522,74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-1 190,01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-321,58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419 606,33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2 221 524,52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-1 217,76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-318,48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419 578,54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2 221 527,26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-1 229,74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-317,05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419 566,54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2 221 528,53</w:t>
            </w:r>
          </w:p>
        </w:tc>
      </w:tr>
      <w:tr w:rsidR="006663C4" w:rsidRPr="00884C41" w:rsidTr="00102454"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-1 252,38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F43CF2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F43CF2">
              <w:rPr>
                <w:color w:val="000000"/>
                <w:sz w:val="22"/>
                <w:szCs w:val="22"/>
              </w:rPr>
              <w:t>-314,51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419 543,87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37513C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37513C">
              <w:rPr>
                <w:color w:val="000000"/>
                <w:sz w:val="22"/>
                <w:szCs w:val="22"/>
              </w:rPr>
              <w:t>2 221 530,77</w:t>
            </w:r>
          </w:p>
        </w:tc>
      </w:tr>
      <w:tr w:rsidR="006663C4" w:rsidRPr="00884C41" w:rsidTr="008478DF">
        <w:tc>
          <w:tcPr>
            <w:tcW w:w="9635" w:type="dxa"/>
            <w:gridSpan w:val="5"/>
            <w:tcBorders>
              <w:top w:val="single" w:sz="4" w:space="0" w:color="auto"/>
            </w:tcBorders>
          </w:tcPr>
          <w:p w:rsidR="006663C4" w:rsidRPr="00102454" w:rsidRDefault="006663C4" w:rsidP="006663C4">
            <w:pPr>
              <w:jc w:val="center"/>
              <w:rPr>
                <w:b/>
                <w:sz w:val="24"/>
                <w:szCs w:val="24"/>
              </w:rPr>
            </w:pPr>
            <w:r w:rsidRPr="00102454">
              <w:rPr>
                <w:b/>
                <w:sz w:val="24"/>
                <w:szCs w:val="24"/>
              </w:rPr>
              <w:t xml:space="preserve">Земельный участок </w:t>
            </w:r>
            <w:r>
              <w:rPr>
                <w:b/>
                <w:sz w:val="24"/>
                <w:szCs w:val="24"/>
              </w:rPr>
              <w:t>ЗУ17 площадь 1741</w:t>
            </w:r>
            <w:r w:rsidRPr="0010245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02454">
              <w:rPr>
                <w:b/>
                <w:sz w:val="24"/>
                <w:szCs w:val="24"/>
              </w:rPr>
              <w:t>кв.м</w:t>
            </w:r>
            <w:proofErr w:type="spellEnd"/>
            <w:r w:rsidRPr="00102454">
              <w:rPr>
                <w:b/>
                <w:sz w:val="24"/>
                <w:szCs w:val="24"/>
              </w:rPr>
              <w:t>.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-1168,35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-352,29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419 628,39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2 221 494,11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-1157,55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-353,34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419 639,21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2 221 493,20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-1154,37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-327,54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419 642,05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2 221 519,04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-1144,74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-248,19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419 650,62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2 221 598,51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-1 143,31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-236,37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419 651,90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2 221 610,35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-1 138,64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-197,8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419 656,06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2 221 648,97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lastRenderedPageBreak/>
              <w:t>48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-1149,57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-195,41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419 645,09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2 221 651,22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-1154,05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-234,07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419 641,12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2 221 612,50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-1155,74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-249,2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419 639,64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2 221 597,35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-1165,34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-322,43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419 631,01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2 221 524,00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-1165,38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-322,91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419 630,97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2 221 523,52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-1165,83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-327,28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419 630,58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2 221 519,15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-1165,52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-327,3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419 630,89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2 221 519,13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-1165,56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-327,98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419 630,86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2 221 518,45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-1165,66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-329,98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419 630,79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2 221 516,45</w:t>
            </w:r>
          </w:p>
        </w:tc>
      </w:tr>
      <w:tr w:rsidR="006663C4" w:rsidRPr="00884C41" w:rsidTr="008478DF"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-1168,35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-352,29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419 628,39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6663C4" w:rsidRPr="006B4696" w:rsidRDefault="006663C4" w:rsidP="006663C4">
            <w:pPr>
              <w:jc w:val="center"/>
              <w:rPr>
                <w:color w:val="000000"/>
                <w:sz w:val="22"/>
                <w:szCs w:val="22"/>
              </w:rPr>
            </w:pPr>
            <w:r w:rsidRPr="006B4696">
              <w:rPr>
                <w:color w:val="000000"/>
                <w:sz w:val="22"/>
                <w:szCs w:val="22"/>
              </w:rPr>
              <w:t>2 221 494,11</w:t>
            </w:r>
          </w:p>
        </w:tc>
      </w:tr>
    </w:tbl>
    <w:p w:rsidR="00EA562F" w:rsidRDefault="00EA562F" w:rsidP="00FD170E">
      <w:pPr>
        <w:ind w:left="360"/>
        <w:jc w:val="center"/>
        <w:rPr>
          <w:b/>
          <w:sz w:val="24"/>
          <w:szCs w:val="24"/>
        </w:rPr>
      </w:pPr>
    </w:p>
    <w:p w:rsidR="00D87E34" w:rsidRDefault="00D87E3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Графические приложения</w:t>
      </w:r>
    </w:p>
    <w:p w:rsid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Default="001E70B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Текстовые</w:t>
      </w:r>
      <w:r w:rsidRPr="001E70B0">
        <w:rPr>
          <w:b/>
          <w:sz w:val="24"/>
          <w:szCs w:val="24"/>
        </w:rPr>
        <w:t xml:space="preserve"> приложения</w:t>
      </w:r>
    </w:p>
    <w:sectPr w:rsidR="001E70B0" w:rsidSect="00D96E45">
      <w:headerReference w:type="default" r:id="rId8"/>
      <w:headerReference w:type="first" r:id="rId9"/>
      <w:pgSz w:w="11906" w:h="16838"/>
      <w:pgMar w:top="426" w:right="707" w:bottom="1276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8DC" w:rsidRDefault="000B18DC" w:rsidP="003046FB">
      <w:r>
        <w:separator/>
      </w:r>
    </w:p>
  </w:endnote>
  <w:endnote w:type="continuationSeparator" w:id="0">
    <w:p w:rsidR="000B18DC" w:rsidRDefault="000B18DC" w:rsidP="0030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8DC" w:rsidRDefault="000B18DC" w:rsidP="003046FB">
      <w:r>
        <w:separator/>
      </w:r>
    </w:p>
  </w:footnote>
  <w:footnote w:type="continuationSeparator" w:id="0">
    <w:p w:rsidR="000B18DC" w:rsidRDefault="000B18DC" w:rsidP="00304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F1A" w:rsidRPr="00175857" w:rsidRDefault="00184F1A" w:rsidP="00EA3CD0">
    <w:pPr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-803910</wp:posOffset>
              </wp:positionH>
              <wp:positionV relativeFrom="paragraph">
                <wp:posOffset>-218440</wp:posOffset>
              </wp:positionV>
              <wp:extent cx="7090410" cy="10309225"/>
              <wp:effectExtent l="15240" t="10160" r="9525" b="0"/>
              <wp:wrapNone/>
              <wp:docPr id="56" name="А4_дополнительный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0410" cy="10309225"/>
                        <a:chOff x="567" y="397"/>
                        <a:chExt cx="10887" cy="16216"/>
                      </a:xfrm>
                    </wpg:grpSpPr>
                    <wps:wsp>
                      <wps:cNvPr id="57" name="Шифр"/>
                      <wps:cNvSpPr txBox="1">
                        <a:spLocks noChangeArrowheads="1"/>
                      </wps:cNvSpPr>
                      <wps:spPr bwMode="auto">
                        <a:xfrm>
                          <a:off x="4933" y="15592"/>
                          <a:ext cx="5953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4F1A" w:rsidRDefault="00184F1A" w:rsidP="00EA3CD0">
                            <w:pPr>
                              <w:jc w:val="center"/>
                              <w:rPr>
                                <w:rFonts w:ascii="Times New Roman CYR" w:hAnsi="Times New Roman CYR" w:cs="Times New Roman CYR"/>
                              </w:rPr>
                            </w:pPr>
                          </w:p>
                          <w:p w:rsidR="00184F1A" w:rsidRDefault="00184F1A" w:rsidP="00EA3CD0">
                            <w:pP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  <w:t xml:space="preserve">                           Проект межевания территории</w:t>
                            </w:r>
                          </w:p>
                          <w:p w:rsidR="00184F1A" w:rsidRDefault="00184F1A" w:rsidP="00EA3CD0">
                            <w:pP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</w:p>
                          <w:p w:rsidR="00184F1A" w:rsidRPr="003B589B" w:rsidRDefault="00184F1A" w:rsidP="00EA3C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  <w:t xml:space="preserve">                               </w:t>
                            </w:r>
                          </w:p>
                          <w:p w:rsidR="00184F1A" w:rsidRPr="00175857" w:rsidRDefault="00184F1A" w:rsidP="00EA3C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8" name="Group 3"/>
                      <wpg:cNvGrpSpPr>
                        <a:grpSpLocks/>
                      </wpg:cNvGrpSpPr>
                      <wpg:grpSpPr bwMode="auto">
                        <a:xfrm>
                          <a:off x="567" y="397"/>
                          <a:ext cx="10887" cy="16216"/>
                          <a:chOff x="567" y="397"/>
                          <a:chExt cx="10887" cy="16216"/>
                        </a:xfrm>
                      </wpg:grpSpPr>
                      <wps:wsp>
                        <wps:cNvPr id="5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247" y="397"/>
                            <a:ext cx="10205" cy="1604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47" y="15592"/>
                            <a:ext cx="10203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Line 6"/>
                        <wps:cNvCnPr/>
                        <wps:spPr bwMode="auto">
                          <a:xfrm>
                            <a:off x="4933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7"/>
                        <wps:cNvCnPr/>
                        <wps:spPr bwMode="auto">
                          <a:xfrm>
                            <a:off x="2381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8"/>
                        <wps:cNvCnPr/>
                        <wps:spPr bwMode="auto">
                          <a:xfrm>
                            <a:off x="3515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9"/>
                        <wps:cNvCnPr/>
                        <wps:spPr bwMode="auto">
                          <a:xfrm>
                            <a:off x="4366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10"/>
                        <wps:cNvCnPr/>
                        <wps:spPr bwMode="auto">
                          <a:xfrm>
                            <a:off x="1247" y="16159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1"/>
                        <wps:cNvCnPr/>
                        <wps:spPr bwMode="auto">
                          <a:xfrm>
                            <a:off x="1247" y="15876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2"/>
                        <wps:cNvCnPr/>
                        <wps:spPr bwMode="auto">
                          <a:xfrm>
                            <a:off x="1814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3"/>
                        <wps:cNvCnPr/>
                        <wps:spPr bwMode="auto">
                          <a:xfrm>
                            <a:off x="2948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6158"/>
                            <a:ext cx="567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D96E45" w:rsidRDefault="00184F1A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814" y="16158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Default="00184F1A" w:rsidP="00EA3CD0">
                              <w:pPr>
                                <w:pStyle w:val="a7"/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Кол.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381" y="16158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D96E45" w:rsidRDefault="00184F1A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948" y="16158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Default="00184F1A" w:rsidP="00EA3CD0">
                              <w:pPr>
                                <w:pStyle w:val="a7"/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 xml:space="preserve">№ </w:t>
                              </w:r>
                              <w:r>
                                <w:t>док.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515" y="16158"/>
                            <a:ext cx="85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D96E45" w:rsidRDefault="00184F1A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366" y="16158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D96E45" w:rsidRDefault="00184F1A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67" y="1162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Line 21"/>
                        <wps:cNvCnPr/>
                        <wps:spPr bwMode="auto">
                          <a:xfrm>
                            <a:off x="567" y="15025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22"/>
                        <wps:cNvCnPr/>
                        <wps:spPr bwMode="auto">
                          <a:xfrm>
                            <a:off x="567" y="13041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23"/>
                        <wps:cNvCnPr/>
                        <wps:spPr bwMode="auto">
                          <a:xfrm flipV="1">
                            <a:off x="851" y="11623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5025"/>
                            <a:ext cx="285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D96E45" w:rsidRDefault="00184F1A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3041"/>
                            <a:ext cx="285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D96E45" w:rsidRDefault="00184F1A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1623"/>
                            <a:ext cx="285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D96E45" w:rsidRDefault="00184F1A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D96E45">
                                <w:rPr>
                                  <w:rFonts w:ascii="Times New Roman" w:hAnsi="Times New Roman"/>
                                </w:rPr>
                                <w:t>Взам</w:t>
                              </w:r>
                              <w:proofErr w:type="spellEnd"/>
                              <w:r w:rsidRPr="00D96E45">
                                <w:rPr>
                                  <w:rFonts w:ascii="Times New Roman" w:hAnsi="Times New Roman"/>
                                </w:rP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9072" y="16443"/>
                            <a:ext cx="1134" cy="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Default="00184F1A" w:rsidP="00EA3CD0">
                              <w:pPr>
                                <w:pStyle w:val="a7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" name="Line 28"/>
                        <wps:cNvCnPr/>
                        <wps:spPr bwMode="auto">
                          <a:xfrm>
                            <a:off x="10886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29"/>
                        <wps:cNvCnPr/>
                        <wps:spPr bwMode="auto">
                          <a:xfrm>
                            <a:off x="10886" y="15876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0887" y="1559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Default="00184F1A" w:rsidP="00EA3CD0">
                              <w:pPr>
                                <w:pStyle w:val="a7"/>
                                <w:spacing w:line="240" w:lineRule="atLeast"/>
                                <w:jc w:val="both"/>
                              </w:pPr>
                              <w:r>
                                <w:t xml:space="preserve">  Лист</w:t>
                              </w:r>
                            </w:p>
                            <w:p w:rsidR="00184F1A" w:rsidRDefault="00184F1A" w:rsidP="00EA3CD0"/>
                            <w:p w:rsidR="00184F1A" w:rsidRDefault="00184F1A" w:rsidP="00EA3CD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0887" y="16017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Default="00184F1A" w:rsidP="00EA3CD0">
                              <w:r>
                                <w:rPr>
                                  <w:rStyle w:val="a8"/>
                                </w:rPr>
                                <w:t xml:space="preserve">    </w:t>
                              </w:r>
                              <w:r w:rsidRPr="00D96E45">
                                <w:rPr>
                                  <w:rStyle w:val="a8"/>
                                </w:rPr>
                                <w:fldChar w:fldCharType="begin"/>
                              </w:r>
                              <w:r w:rsidRPr="00D96E45">
                                <w:rPr>
                                  <w:rStyle w:val="a8"/>
                                </w:rPr>
                                <w:instrText>PAGE   \* MERGEFORMAT</w:instrText>
                              </w:r>
                              <w:r w:rsidRPr="00D96E45">
                                <w:rPr>
                                  <w:rStyle w:val="a8"/>
                                </w:rPr>
                                <w:fldChar w:fldCharType="separate"/>
                              </w:r>
                              <w:r w:rsidR="00713F23">
                                <w:rPr>
                                  <w:rStyle w:val="a8"/>
                                  <w:noProof/>
                                </w:rPr>
                                <w:t>4</w:t>
                              </w:r>
                              <w:r w:rsidRPr="00D96E45">
                                <w:rPr>
                                  <w:rStyle w:val="a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А4_дополнительный" o:spid="_x0000_s1026" style="position:absolute;left:0;text-align:left;margin-left:-63.3pt;margin-top:-17.2pt;width:558.3pt;height:811.75pt;z-index:251657216" coordorigin="567,397" coordsize="10887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Шифр" o:spid="_x0000_s1027" type="#_x0000_t202" style="position:absolute;left:4933;top:15592;width:595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<v:textbox inset="0,0,0,0">
                  <w:txbxContent>
                    <w:p w:rsidR="00184F1A" w:rsidRDefault="00184F1A" w:rsidP="00EA3CD0">
                      <w:pPr>
                        <w:jc w:val="center"/>
                        <w:rPr>
                          <w:rFonts w:ascii="Times New Roman CYR" w:hAnsi="Times New Roman CYR" w:cs="Times New Roman CYR"/>
                        </w:rPr>
                      </w:pPr>
                    </w:p>
                    <w:p w:rsidR="00184F1A" w:rsidRDefault="00184F1A" w:rsidP="00EA3CD0">
                      <w:pP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  <w:t xml:space="preserve">                           Проект межевания территории</w:t>
                      </w:r>
                    </w:p>
                    <w:p w:rsidR="00184F1A" w:rsidRDefault="00184F1A" w:rsidP="00EA3CD0">
                      <w:pP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  <w:t xml:space="preserve">                 </w:t>
                      </w:r>
                    </w:p>
                    <w:p w:rsidR="00184F1A" w:rsidRPr="003B589B" w:rsidRDefault="00184F1A" w:rsidP="00EA3CD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  <w:t xml:space="preserve">                               </w:t>
                      </w:r>
                    </w:p>
                    <w:p w:rsidR="00184F1A" w:rsidRPr="00175857" w:rsidRDefault="00184F1A" w:rsidP="00EA3CD0">
                      <w:pPr>
                        <w:jc w:val="center"/>
                      </w:pPr>
                    </w:p>
                  </w:txbxContent>
                </v:textbox>
              </v:shape>
              <v:group id="Group 3" o:spid="_x0000_s1028" style="position:absolute;left:567;top:397;width:10887;height:16216" coordorigin="567,397" coordsize="10887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4" o:spid="_x0000_s1029" style="position:absolute;left:1247;top:397;width:10205;height:16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qOS8MA&#10;AADbAAAADwAAAGRycy9kb3ducmV2LnhtbESPQWvCQBSE74L/YXlCb7qp0Bqjq4jQUgqCplWvj+wz&#10;Cc2+Dburpv/eFQSPw8x8w8yXnWnEhZyvLSt4HSUgiAuray4V/P58DFMQPiBrbCyTgn/ysFz0e3PM&#10;tL3yji55KEWEsM9QQRVCm0npi4oM+pFtiaN3ss5giNKVUju8Rrhp5DhJ3qXBmuNChS2tKyr+8rNR&#10;4I7luUtdujl8T7d8+rT7CY0bpV4G3WoGIlAXnuFH+0sreJvC/Uv8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qOS8MAAADbAAAADwAAAAAAAAAAAAAAAACYAgAAZHJzL2Rv&#10;d25yZXYueG1sUEsFBgAAAAAEAAQA9QAAAIgDAAAAAA==&#10;" filled="f" strokeweight="1.5pt">
                  <v:textbox inset="0,0,0,0"/>
                </v:rect>
                <v:rect id="Rectangle 5" o:spid="_x0000_s1030" style="position:absolute;left:1247;top:15592;width:1020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zta8EA&#10;AADbAAAADwAAAGRycy9kb3ducmV2LnhtbERPy2rCQBTdC/7DcIXudFIXaZo6SilUpCBU62N7yVyT&#10;0MydMDN5+PedRcHl4bxXm9E0oifna8sKnhcJCOLC6ppLBaefz3kGwgdkjY1lUnAnD5v1dLLCXNuB&#10;D9QfQyliCPscFVQhtLmUvqjIoF/YljhyN+sMhghdKbXDIYabRi6TJJUGa44NFbb0UVHxe+yMAnct&#10;uzFz2f7y9frNt609v9CyUeppNr6/gQg0hof4373TCtK4Pn6JP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s7WvBAAAA2wAAAA8AAAAAAAAAAAAAAAAAmAIAAGRycy9kb3du&#10;cmV2LnhtbFBLBQYAAAAABAAEAPUAAACGAwAAAAA=&#10;" filled="f" strokeweight="1.5pt">
                  <v:textbox inset="0,0,0,0"/>
                </v:rect>
                <v:line id="Line 6" o:spid="_x0000_s1031" style="position:absolute;visibility:visible;mso-wrap-style:square" from="4933,15592" to="4933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      <v:line id="Line 7" o:spid="_x0000_s1032" style="position:absolute;visibility:visible;mso-wrap-style:square" from="2381,15592" to="2381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/8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zK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9XP/DAAAA2wAAAA8AAAAAAAAAAAAA&#10;AAAAoQIAAGRycy9kb3ducmV2LnhtbFBLBQYAAAAABAAEAPkAAACRAwAAAAA=&#10;" strokeweight="1.5pt"/>
                <v:line id="Line 8" o:spid="_x0000_s1033" style="position:absolute;visibility:visible;mso-wrap-style:square" from="3515,15592" to="3515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H5ZMMAAADbAAAADwAAAGRycy9kb3ducmV2LnhtbESPQWvCQBSE7wX/w/IEb3VjBSnRVURQ&#10;i7emInh7ZJ9JTPZt3N1o/PduodDjMDPfMItVbxpxJ+crywom4wQEcW51xYWC48/2/ROED8gaG8uk&#10;4EkeVsvB2wJTbR/8TfcsFCJC2KeooAyhTaX0eUkG/di2xNG7WGcwROkKqR0+Itw08iNJZtJgxXGh&#10;xJY2JeV11hkFpy7j87Xeuga73X5/Od1qPz0oNRr26zmIQH34D/+1v7SC2RR+v8Qf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x+WTDAAAA2wAAAA8AAAAAAAAAAAAA&#10;AAAAoQIAAGRycy9kb3ducmV2LnhtbFBLBQYAAAAABAAEAPkAAACRAwAAAAA=&#10;" strokeweight="1.5pt"/>
                <v:line id="Line 9" o:spid="_x0000_s1034" style="position:absolute;visibility:visible;mso-wrap-style:square" from="4366,15592" to="4366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      <v:line id="Line 10" o:spid="_x0000_s1035" style="position:absolute;visibility:visible;mso-wrap-style:square" from="1247,16159" to="4932,16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      <v:line id="Line 11" o:spid="_x0000_s1036" style="position:absolute;visibility:visible;mso-wrap-style:square" from="1247,15876" to="4932,15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2" o:spid="_x0000_s1037" style="position:absolute;visibility:visible;mso-wrap-style:square" from="1814,15592" to="1814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r/Z8MAAADbAAAADwAAAGRycy9kb3ducmV2LnhtbESPQWvCQBSE7wX/w/KE3urGClaiq4ig&#10;Fm+NInh7ZJ9JTPZturvR+O+7hUKPw8x8wyxWvWnEnZyvLCsYjxIQxLnVFRcKTsft2wyED8gaG8uk&#10;4EkeVsvBywJTbR/8RfcsFCJC2KeooAyhTaX0eUkG/ci2xNG7WmcwROkKqR0+Itw08j1JptJgxXGh&#10;xJY2JeV11hkF5y7jy63euga73X5/PX/XfnJQ6nXYr+cgAvXhP/zX/tQKph/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K/2fDAAAA2wAAAA8AAAAAAAAAAAAA&#10;AAAAoQIAAGRycy9kb3ducmV2LnhtbFBLBQYAAAAABAAEAPkAAACRAwAAAAA=&#10;" strokeweight="1.5pt"/>
                <v:line id="Line 13" o:spid="_x0000_s1038" style="position:absolute;visibility:visible;mso-wrap-style:square" from="2948,15592" to="2948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VrFcEAAADbAAAADwAAAGRycy9kb3ducmV2LnhtbERPz2vCMBS+D/wfwhN2W9NtIKMaZQzU&#10;sds6KXh7NM+ma/NSk1S7/345CB4/vt+rzWR7cSEfWscKnrMcBHHtdMuNgsPP9ukNRIjIGnvHpOCP&#10;AmzWs4cVFtpd+ZsuZWxECuFQoAIT41BIGWpDFkPmBuLEnZy3GBP0jdQerync9vIlzxfSYsupweBA&#10;H4bqrhytgmos+fjbbX2P426/P1XnLrx+KfU4n96XICJN8S6+uT+1gkUam76k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VWsVwQAAANsAAAAPAAAAAAAAAAAAAAAA&#10;AKECAABkcnMvZG93bnJldi54bWxQSwUGAAAAAAQABAD5AAAAjwMAAAAA&#10;" strokeweight="1.5pt"/>
                <v:shape id="Text Box 14" o:spid="_x0000_s1039" type="#_x0000_t202" style="position:absolute;left:1247;top:16158;width:567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4V8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V4V8MAAADbAAAADwAAAAAAAAAAAAAAAACYAgAAZHJzL2Rv&#10;d25yZXYueG1sUEsFBgAAAAAEAAQA9QAAAIgDAAAAAA==&#10;" filled="f" stroked="f">
                  <v:textbox inset="0,0,0,0">
                    <w:txbxContent>
                      <w:p w:rsidR="00184F1A" w:rsidRPr="00D96E45" w:rsidRDefault="00184F1A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Изм.</w:t>
                        </w:r>
                      </w:p>
                    </w:txbxContent>
                  </v:textbox>
                </v:shape>
                <v:shape id="Text Box 15" o:spid="_x0000_s1040" type="#_x0000_t202" style="position:absolute;left:1814;top:1615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<v:textbox inset="0,0,0,0">
                    <w:txbxContent>
                      <w:p w:rsidR="00184F1A" w:rsidRDefault="00184F1A" w:rsidP="00EA3CD0">
                        <w:pPr>
                          <w:pStyle w:val="a7"/>
                        </w:pPr>
                        <w:r>
                          <w:rPr>
                            <w:rFonts w:ascii="Times New Roman" w:hAnsi="Times New Roman"/>
                          </w:rPr>
                          <w:t>Кол.</w:t>
                        </w:r>
                      </w:p>
                    </w:txbxContent>
                  </v:textbox>
                </v:shape>
                <v:shape id="Text Box 16" o:spid="_x0000_s1041" type="#_x0000_t202" style="position:absolute;left:2381;top:1615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ijMQA&#10;AADbAAAADwAAAGRycy9kb3ducmV2LnhtbESPQWvCQBSE74X+h+UJ3upGD9pGNyJFoSCUxvTg8Zl9&#10;Jkuyb2N2q+m/dwsFj8PMfMOs1oNtxZV6bxwrmE4SEMSl04YrBd/F7uUVhA/IGlvHpOCXPKyz56cV&#10;ptrdOKfrIVQiQtinqKAOoUul9GVNFv3EdcTRO7veYoiyr6Tu8RbhtpWzJJlLi4bjQo0dvddUNocf&#10;q2Bz5HxrLp+nr/ycm6J4S3g/b5Qaj4bNEkSgITzC/+0PrWAxh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4ozEAAAA2wAAAA8AAAAAAAAAAAAAAAAAmAIAAGRycy9k&#10;b3ducmV2LnhtbFBLBQYAAAAABAAEAPUAAACJAwAAAAA=&#10;" filled="f" stroked="f">
                  <v:textbox inset="0,0,0,0">
                    <w:txbxContent>
                      <w:p w:rsidR="00184F1A" w:rsidRPr="00D96E45" w:rsidRDefault="00184F1A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Лист</w:t>
                        </w:r>
                      </w:p>
                    </w:txbxContent>
                  </v:textbox>
                </v:shape>
                <v:shape id="Text Box 17" o:spid="_x0000_s1042" type="#_x0000_t202" style="position:absolute;left:2948;top:1615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8+8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4H0C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fPvEAAAA2wAAAA8AAAAAAAAAAAAAAAAAmAIAAGRycy9k&#10;b3ducmV2LnhtbFBLBQYAAAAABAAEAPUAAACJAwAAAAA=&#10;" filled="f" stroked="f">
                  <v:textbox inset="0,0,0,0">
                    <w:txbxContent>
                      <w:p w:rsidR="00184F1A" w:rsidRDefault="00184F1A" w:rsidP="00EA3CD0">
                        <w:pPr>
                          <w:pStyle w:val="a7"/>
                        </w:pPr>
                        <w:r w:rsidRPr="00D96E45">
                          <w:rPr>
                            <w:rFonts w:ascii="Times New Roman" w:hAnsi="Times New Roman"/>
                          </w:rPr>
                          <w:t xml:space="preserve">№ </w:t>
                        </w:r>
                        <w:r>
                          <w:t>док.</w:t>
                        </w:r>
                      </w:p>
                    </w:txbxContent>
                  </v:textbox>
                </v:shape>
                <v:shape id="Text Box 18" o:spid="_x0000_s1043" type="#_x0000_t202" style="position:absolute;left:3515;top:16158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<v:textbox inset="0,0,0,0">
                    <w:txbxContent>
                      <w:p w:rsidR="00184F1A" w:rsidRPr="00D96E45" w:rsidRDefault="00184F1A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Подп.</w:t>
                        </w:r>
                      </w:p>
                    </w:txbxContent>
                  </v:textbox>
                </v:shape>
                <v:shape id="Text Box 19" o:spid="_x0000_s1044" type="#_x0000_t202" style="position:absolute;left:4366;top:1615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  <v:textbox inset="0,0,0,0">
                    <w:txbxContent>
                      <w:p w:rsidR="00184F1A" w:rsidRPr="00D96E45" w:rsidRDefault="00184F1A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Дата</w:t>
                        </w:r>
                      </w:p>
                    </w:txbxContent>
                  </v:textbox>
                </v:shape>
                <v:rect id="Rectangle 20" o:spid="_x0000_s1045" style="position:absolute;left:567;top:1162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YLsMA&#10;AADbAAAADwAAAGRycy9kb3ducmV2LnhtbESPQWvCQBSE74L/YXlCb7pRsKbRVURQSqFg01avj+wz&#10;CWbfht1V4793C0KPw8x8wyxWnWnElZyvLSsYjxIQxIXVNZcKfr63wxSED8gaG8uk4E4eVst+b4GZ&#10;tjf+omseShEh7DNUUIXQZlL6oiKDfmRb4uidrDMYonSl1A5vEW4aOUmSV2mw5rhQYUubiopzfjEK&#10;3LG8dKlLPw8fb3s+7ezvjCaNUi+Dbj0HEagL/+Fn+10rmE3h70v8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LYLsMAAADbAAAADwAAAAAAAAAAAAAAAACYAgAAZHJzL2Rv&#10;d25yZXYueG1sUEsFBgAAAAAEAAQA9QAAAIgDAAAAAA==&#10;" filled="f" strokeweight="1.5pt">
                  <v:textbox inset="0,0,0,0"/>
                </v:rect>
                <v:line id="Line 21" o:spid="_x0000_s1046" style="position:absolute;visibility:visible;mso-wrap-style:square" from="567,15025" to="1247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/MIcMAAADbAAAADwAAAGRycy9kb3ducmV2LnhtbESPQWvCQBSE7wX/w/KE3urGClaiq4ig&#10;Fm+NInh7ZJ9JTPZturvR+O+7hUKPw8x8wyxWvWnEnZyvLCsYjxIQxLnVFRcKTsft2wyED8gaG8uk&#10;4EkeVsvBywJTbR/8RfcsFCJC2KeooAyhTaX0eUkG/ci2xNG7WmcwROkKqR0+Itw08j1JptJgxXGh&#10;xJY2JeV11hkF5y7jy63euga73X5/PX/XfnJQ6nXYr+cgAvXhP/zX/tQKPqb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fzCHDAAAA2wAAAA8AAAAAAAAAAAAA&#10;AAAAoQIAAGRycy9kb3ducmV2LnhtbFBLBQYAAAAABAAEAPkAAACRAwAAAAA=&#10;" strokeweight="1.5pt"/>
                <v:line id="Line 22" o:spid="_x0000_s1047" style="position:absolute;visibility:visible;mso-wrap-style:square" from="567,13041" to="1247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pusMAAADbAAAADwAAAGRycy9kb3ducmV2LnhtbESPQWvCQBSE7wX/w/KE3urGCirRVURQ&#10;S2+NInh7ZJ9JTPZturvR9N+7hUKPw8x8wyzXvWnEnZyvLCsYjxIQxLnVFRcKTsfd2xyED8gaG8uk&#10;4Ic8rFeDlyWm2j74i+5ZKESEsE9RQRlCm0rp85IM+pFtiaN3tc5giNIVUjt8RLhp5HuSTKXBiuNC&#10;iS1tS8rrrDMKzl3Gl1u9cw12+8Phev6u/eRTqddhv1mACNSH//Bf+0MrmM3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TabrDAAAA2wAAAA8AAAAAAAAAAAAA&#10;AAAAoQIAAGRycy9kb3ducmV2LnhtbFBLBQYAAAAABAAEAPkAAACRAwAAAAA=&#10;" strokeweight="1.5pt"/>
                <v:line id="Line 23" o:spid="_x0000_s1048" style="position:absolute;flip:y;visibility:visible;mso-wrap-style:square" from="851,11623" to="851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z30s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NTV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jPfSwQAAANsAAAAPAAAAAAAAAAAAAAAA&#10;AKECAABkcnMvZG93bnJldi54bWxQSwUGAAAAAAQABAD5AAAAjwMAAAAA&#10;" strokeweight="1.5pt"/>
                <v:shape id="Text Box 24" o:spid="_x0000_s1049" type="#_x0000_t202" style="position:absolute;left:567;top:15025;width:285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6lMIA&#10;AADbAAAADwAAAGRycy9kb3ducmV2LnhtbESP3YrCMBSE74V9h3AW9k7TVaxajSIFWa8Efx7g0Byb&#10;YnPSbbK2vv1GELwcZuYbZrXpbS3u1PrKsYLvUQKCuHC64lLB5bwbzkH4gKyxdkwKHuRhs/4YrDDT&#10;ruMj3U+hFBHCPkMFJoQmk9IXhiz6kWuIo3d1rcUQZVtK3WIX4baW4yRJpcWK44LBhnJDxe30ZxUc&#10;HtJ0Ezu9FHmeHtLJ7w5vP7VSX5/9dgkiUB/e4Vd7rxXMFvD8En+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3qUwgAAANsAAAAPAAAAAAAAAAAAAAAAAJgCAABkcnMvZG93&#10;bnJldi54bWxQSwUGAAAAAAQABAD1AAAAhwMAAAAA&#10;" filled="f" stroked="f">
                  <v:textbox style="layout-flow:vertical;mso-layout-flow-alt:bottom-to-top" inset="0,0,0,0">
                    <w:txbxContent>
                      <w:p w:rsidR="00184F1A" w:rsidRPr="00D96E45" w:rsidRDefault="00184F1A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25" o:spid="_x0000_s1050" type="#_x0000_t202" style="position:absolute;left:567;top:13041;width:285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r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9fH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mKMuvwAAANsAAAAPAAAAAAAAAAAAAAAAAJgCAABkcnMvZG93bnJl&#10;di54bWxQSwUGAAAAAAQABAD1AAAAhAMAAAAA&#10;" filled="f" stroked="f">
                  <v:textbox style="layout-flow:vertical;mso-layout-flow-alt:bottom-to-top" inset="0,0,0,0">
                    <w:txbxContent>
                      <w:p w:rsidR="00184F1A" w:rsidRPr="00D96E45" w:rsidRDefault="00184F1A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26" o:spid="_x0000_s1051" type="#_x0000_t202" style="position:absolute;left:567;top:11623;width:285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QGtcEA&#10;AADbAAAADwAAAGRycy9kb3ducmV2LnhtbESP0YrCMBRE34X9h3AXfNO0K1ukGosUZPdJWPUDLs21&#10;KTY3tcna+vdGEHwcZuYMsy5G24ob9b5xrCCdJyCIK6cbrhWcjrvZEoQPyBpbx6TgTh6Kzcdkjbl2&#10;A//R7RBqESHsc1RgQuhyKX1lyKKfu444emfXWwxR9rXUPQ4Rblv5lSSZtNhwXDDYUWmouhz+rYL9&#10;XZphYb9PVVlm+2xx3eHlp1Vq+jluVyACjeEdfrV/tYJlCs8v8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UBrXBAAAA2w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184F1A" w:rsidRPr="00D96E45" w:rsidRDefault="00184F1A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D96E45">
                          <w:rPr>
                            <w:rFonts w:ascii="Times New Roman" w:hAnsi="Times New Roman"/>
                          </w:rPr>
                          <w:t>Взам</w:t>
                        </w:r>
                        <w:proofErr w:type="spellEnd"/>
                        <w:r w:rsidRPr="00D96E45">
                          <w:rPr>
                            <w:rFonts w:ascii="Times New Roman" w:hAnsi="Times New Roman"/>
                          </w:rPr>
                          <w:t>. инв. №</w:t>
                        </w:r>
                      </w:p>
                    </w:txbxContent>
                  </v:textbox>
                </v:shape>
                <v:shape id="Text Box 27" o:spid="_x0000_s1052" type="#_x0000_t202" style="position:absolute;left:9072;top:16443;width:1134;height: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184F1A" w:rsidRDefault="00184F1A" w:rsidP="00EA3CD0">
                        <w:pPr>
                          <w:pStyle w:val="a7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Формат А4</w:t>
                        </w:r>
                      </w:p>
                    </w:txbxContent>
                  </v:textbox>
                </v:shape>
                <v:line id="Line 28" o:spid="_x0000_s1053" style="position:absolute;visibility:visible;mso-wrap-style:square" from="10886,15592" to="10886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0fnsQAAADbAAAADwAAAGRycy9kb3ducmV2LnhtbESPzWrDMBCE74W8g9hAbo3cBkpwI4dQ&#10;SFNyqxMMvS3W+ie2Vq4kJ+7bV4VCjsPMfMNstpPpxZWcby0reFomIIhLq1uuFZxP+8c1CB+QNfaW&#10;ScEPedhms4cNptre+JOueahFhLBPUUETwpBK6cuGDPqlHYijV1lnMETpaqkd3iLc9PI5SV6kwZbj&#10;QoMDvTVUdvloFBRjzl+Xbu96HN8Ph6r47vzqqNRiPu1eQQSawj383/7QCtYr+PsSf4DM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/R+exAAAANsAAAAPAAAAAAAAAAAA&#10;AAAAAKECAABkcnMvZG93bnJldi54bWxQSwUGAAAAAAQABAD5AAAAkgMAAAAA&#10;" strokeweight="1.5pt"/>
                <v:line id="Line 29" o:spid="_x0000_s1054" style="position:absolute;visibility:visible;mso-wrap-style:square" from="10886,15876" to="11453,15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SH6sMAAADbAAAADwAAAGRycy9kb3ducmV2LnhtbESPQWvCQBSE7wX/w/IEb3VjLUWiq4hg&#10;Lb0ZRfD2yD6TmOzbuLvR9N+7hUKPw8x8wyxWvWnEnZyvLCuYjBMQxLnVFRcKjoft6wyED8gaG8uk&#10;4Ic8rJaDlwWm2j54T/csFCJC2KeooAyhTaX0eUkG/di2xNG7WGcwROkKqR0+Itw08i1JPqTBiuNC&#10;iS1tSsrrrDMKTl3G52u9dQ12n7vd5XSr/fRbqdGwX89BBOrDf/iv/aUVzN7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Uh+rDAAAA2wAAAA8AAAAAAAAAAAAA&#10;AAAAoQIAAGRycy9kb3ducmV2LnhtbFBLBQYAAAAABAAEAPkAAACRAwAAAAA=&#10;" strokeweight="1.5pt"/>
                <v:shape id="Text Box 30" o:spid="_x0000_s1055" type="#_x0000_t202" style="position:absolute;left:10887;top:1559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184F1A" w:rsidRDefault="00184F1A" w:rsidP="00EA3CD0">
                        <w:pPr>
                          <w:pStyle w:val="a7"/>
                          <w:spacing w:line="240" w:lineRule="atLeast"/>
                          <w:jc w:val="both"/>
                        </w:pPr>
                        <w:r>
                          <w:t xml:space="preserve">  Лист</w:t>
                        </w:r>
                      </w:p>
                      <w:p w:rsidR="00184F1A" w:rsidRDefault="00184F1A" w:rsidP="00EA3CD0"/>
                      <w:p w:rsidR="00184F1A" w:rsidRDefault="00184F1A" w:rsidP="00EA3CD0"/>
                    </w:txbxContent>
                  </v:textbox>
                </v:shape>
                <v:shape id="Text Box 31" o:spid="_x0000_s1056" type="#_x0000_t202" style="position:absolute;left:10887;top:16017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184F1A" w:rsidRDefault="00184F1A" w:rsidP="00EA3CD0">
                        <w:r>
                          <w:rPr>
                            <w:rStyle w:val="a8"/>
                          </w:rPr>
                          <w:t xml:space="preserve">    </w:t>
                        </w:r>
                        <w:r w:rsidRPr="00D96E45">
                          <w:rPr>
                            <w:rStyle w:val="a8"/>
                          </w:rPr>
                          <w:fldChar w:fldCharType="begin"/>
                        </w:r>
                        <w:r w:rsidRPr="00D96E45">
                          <w:rPr>
                            <w:rStyle w:val="a8"/>
                          </w:rPr>
                          <w:instrText>PAGE   \* MERGEFORMAT</w:instrText>
                        </w:r>
                        <w:r w:rsidRPr="00D96E45">
                          <w:rPr>
                            <w:rStyle w:val="a8"/>
                          </w:rPr>
                          <w:fldChar w:fldCharType="separate"/>
                        </w:r>
                        <w:r w:rsidR="00713F23">
                          <w:rPr>
                            <w:rStyle w:val="a8"/>
                            <w:noProof/>
                          </w:rPr>
                          <w:t>4</w:t>
                        </w:r>
                        <w:r w:rsidRPr="00D96E45">
                          <w:rPr>
                            <w:rStyle w:val="a8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  <w:p w:rsidR="00184F1A" w:rsidRDefault="00184F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F1A" w:rsidRDefault="00184F1A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284672</wp:posOffset>
              </wp:positionH>
              <wp:positionV relativeFrom="page">
                <wp:posOffset>224287</wp:posOffset>
              </wp:positionV>
              <wp:extent cx="7086600" cy="10297160"/>
              <wp:effectExtent l="0" t="0" r="19050" b="8890"/>
              <wp:wrapNone/>
              <wp:docPr id="1" name="А4_основной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86600" cy="10297160"/>
                        <a:chOff x="567" y="397"/>
                        <a:chExt cx="10886" cy="16216"/>
                      </a:xfrm>
                    </wpg:grpSpPr>
                    <wps:wsp>
                      <wps:cNvPr id="2" name="Шифр"/>
                      <wps:cNvSpPr txBox="1">
                        <a:spLocks noChangeArrowheads="1"/>
                      </wps:cNvSpPr>
                      <wps:spPr bwMode="auto">
                        <a:xfrm>
                          <a:off x="4930" y="14173"/>
                          <a:ext cx="6520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4F1A" w:rsidRPr="006776A3" w:rsidRDefault="00184F1A" w:rsidP="006776A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97200" rIns="91440" bIns="45720" anchor="ctr" anchorCtr="0" upright="1">
                        <a:noAutofit/>
                      </wps:bodyPr>
                    </wps:wsp>
                    <wps:wsp>
                      <wps:cNvPr id="3" name="Название"/>
                      <wps:cNvSpPr txBox="1">
                        <a:spLocks noChangeArrowheads="1"/>
                      </wps:cNvSpPr>
                      <wps:spPr bwMode="auto">
                        <a:xfrm>
                          <a:off x="4930" y="15023"/>
                          <a:ext cx="3685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4F1A" w:rsidRPr="00C10D02" w:rsidRDefault="00184F1A" w:rsidP="006776A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Проект межевания территории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4" name="Text Box 35"/>
                      <wps:cNvSpPr txBox="1">
                        <a:spLocks noChangeArrowheads="1"/>
                      </wps:cNvSpPr>
                      <wps:spPr bwMode="auto">
                        <a:xfrm>
                          <a:off x="10314" y="15307"/>
                          <a:ext cx="1134" cy="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4F1A" w:rsidRPr="00B6285A" w:rsidRDefault="00184F1A" w:rsidP="00EA3CD0"/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  <wps:wsp>
                      <wps:cNvPr id="5" name="Инженер"/>
                      <wps:cNvSpPr txBox="1">
                        <a:spLocks noChangeArrowheads="1"/>
                      </wps:cNvSpPr>
                      <wps:spPr bwMode="auto">
                        <a:xfrm>
                          <a:off x="2378" y="15023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4F1A" w:rsidRPr="00D96E45" w:rsidRDefault="00184F1A" w:rsidP="00EA3C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96E45">
                              <w:rPr>
                                <w:sz w:val="18"/>
                                <w:szCs w:val="18"/>
                              </w:rPr>
                              <w:t>Черняев А.В.</w:t>
                            </w:r>
                          </w:p>
                        </w:txbxContent>
                      </wps:txbx>
                      <wps:bodyPr rot="0" vert="horz" wrap="square" lIns="36000" tIns="3600" rIns="3600" bIns="3600" anchor="t" anchorCtr="0" upright="1">
                        <a:noAutofit/>
                      </wps:bodyPr>
                    </wps:wsp>
                    <wps:wsp>
                      <wps:cNvPr id="6" name="Руководитель"/>
                      <wps:cNvSpPr txBox="1">
                        <a:spLocks noChangeArrowheads="1"/>
                      </wps:cNvSpPr>
                      <wps:spPr bwMode="auto">
                        <a:xfrm>
                          <a:off x="2378" y="15307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4F1A" w:rsidRDefault="00184F1A" w:rsidP="00EA3CD0"/>
                          <w:p w:rsidR="00184F1A" w:rsidRPr="00B64EB8" w:rsidRDefault="00184F1A" w:rsidP="00EA3CD0"/>
                          <w:p w:rsidR="00184F1A" w:rsidRPr="00763C17" w:rsidRDefault="00184F1A" w:rsidP="00EA3CD0"/>
                        </w:txbxContent>
                      </wps:txbx>
                      <wps:bodyPr rot="0" vert="horz" wrap="square" lIns="36000" tIns="3600" rIns="3600" bIns="3600" anchor="t" anchorCtr="0" upright="1">
                        <a:noAutofit/>
                      </wps:bodyPr>
                    </wps:wsp>
                    <wps:wsp>
                      <wps:cNvPr id="7" name="Главный_специалист"/>
                      <wps:cNvSpPr txBox="1">
                        <a:spLocks noChangeArrowheads="1"/>
                      </wps:cNvSpPr>
                      <wps:spPr bwMode="auto">
                        <a:xfrm>
                          <a:off x="2381" y="1559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4F1A" w:rsidRPr="00FD170E" w:rsidRDefault="00184F1A" w:rsidP="00FA37E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84F1A" w:rsidRPr="00FD170E" w:rsidRDefault="00184F1A" w:rsidP="00EA3C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36000" tIns="3600" rIns="3600" bIns="3600" anchor="t" anchorCtr="0" upright="1">
                        <a:noAutofit/>
                      </wps:bodyPr>
                    </wps:wsp>
                    <wps:wsp>
                      <wps:cNvPr id="8" name="Нормоконтроль"/>
                      <wps:cNvSpPr txBox="1">
                        <a:spLocks noChangeArrowheads="1"/>
                      </wps:cNvSpPr>
                      <wps:spPr bwMode="auto">
                        <a:xfrm>
                          <a:off x="2381" y="1615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4F1A" w:rsidRPr="00B64EB8" w:rsidRDefault="00184F1A" w:rsidP="00EA3CD0"/>
                        </w:txbxContent>
                      </wps:txbx>
                      <wps:bodyPr rot="0" vert="horz" wrap="square" lIns="36000" tIns="3600" rIns="3600" bIns="3600" anchor="t" anchorCtr="0" upright="1">
                        <a:noAutofit/>
                      </wps:bodyPr>
                    </wps:wsp>
                    <wpg:grpSp>
                      <wpg:cNvPr id="9" name="Group 40"/>
                      <wpg:cNvGrpSpPr>
                        <a:grpSpLocks/>
                      </wpg:cNvGrpSpPr>
                      <wpg:grpSpPr bwMode="auto">
                        <a:xfrm>
                          <a:off x="567" y="397"/>
                          <a:ext cx="10886" cy="16216"/>
                          <a:chOff x="567" y="397"/>
                          <a:chExt cx="10886" cy="16216"/>
                        </a:xfrm>
                      </wpg:grpSpPr>
                      <wps:wsp>
                        <wps:cNvPr id="1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9466" y="15307"/>
                            <a:ext cx="850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Default="00184F1A" w:rsidP="00EA3CD0">
                              <w:pPr>
                                <w:pStyle w:val="ab"/>
                                <w:jc w:val="center"/>
                                <w:rPr>
                                  <w:lang w:val="ru-RU"/>
                                </w:rPr>
                              </w:pPr>
                              <w:r w:rsidRPr="00D96E45">
                                <w:rPr>
                                  <w:lang w:val="ru-RU"/>
                                </w:rPr>
                                <w:fldChar w:fldCharType="begin"/>
                              </w:r>
                              <w:r w:rsidRPr="00D96E45">
                                <w:rPr>
                                  <w:lang w:val="ru-RU"/>
                                </w:rPr>
                                <w:instrText>PAGE   \* MERGEFORMAT</w:instrText>
                              </w:r>
                              <w:r w:rsidRPr="00D96E45">
                                <w:rPr>
                                  <w:lang w:val="ru-RU"/>
                                </w:rPr>
                                <w:fldChar w:fldCharType="separate"/>
                              </w:r>
                              <w:r w:rsidR="00713F23">
                                <w:rPr>
                                  <w:noProof/>
                                  <w:lang w:val="ru-RU"/>
                                </w:rPr>
                                <w:t>1</w:t>
                              </w:r>
                              <w:r w:rsidRPr="00D96E45">
                                <w:rPr>
                                  <w:lang w:val="ru-RU"/>
                                </w:rPr>
                                <w:fldChar w:fldCharType="end"/>
                              </w:r>
                            </w:p>
                            <w:p w:rsidR="00184F1A" w:rsidRDefault="00184F1A" w:rsidP="00EA3CD0">
                              <w:pPr>
                                <w:pStyle w:val="ab"/>
                                <w:jc w:val="center"/>
                                <w:rPr>
                                  <w:lang w:val="ru-RU"/>
                                </w:rPr>
                              </w:pPr>
                            </w:p>
                            <w:p w:rsidR="00184F1A" w:rsidRDefault="00184F1A" w:rsidP="00EA3CD0">
                              <w:pPr>
                                <w:pStyle w:val="ab"/>
                                <w:jc w:val="center"/>
                                <w:rPr>
                                  <w:lang w:val="ru-RU"/>
                                </w:rPr>
                              </w:pPr>
                            </w:p>
                            <w:p w:rsidR="00184F1A" w:rsidRDefault="00184F1A" w:rsidP="00EA3CD0">
                              <w:pPr>
                                <w:pStyle w:val="ab"/>
                                <w:rPr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1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247" y="397"/>
                            <a:ext cx="10205" cy="1604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247" y="14175"/>
                            <a:ext cx="10203" cy="226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44"/>
                        <wps:cNvCnPr/>
                        <wps:spPr bwMode="auto">
                          <a:xfrm>
                            <a:off x="1247" y="15025"/>
                            <a:ext cx="1020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45"/>
                        <wps:cNvCnPr/>
                        <wps:spPr bwMode="auto">
                          <a:xfrm>
                            <a:off x="4933" y="14175"/>
                            <a:ext cx="0" cy="22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6"/>
                        <wps:cNvCnPr/>
                        <wps:spPr bwMode="auto">
                          <a:xfrm>
                            <a:off x="2381" y="14175"/>
                            <a:ext cx="0" cy="22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47"/>
                        <wps:cNvCnPr/>
                        <wps:spPr bwMode="auto">
                          <a:xfrm>
                            <a:off x="3515" y="14175"/>
                            <a:ext cx="0" cy="22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8"/>
                        <wps:cNvCnPr/>
                        <wps:spPr bwMode="auto">
                          <a:xfrm>
                            <a:off x="4366" y="14175"/>
                            <a:ext cx="0" cy="22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49"/>
                        <wps:cNvCnPr/>
                        <wps:spPr bwMode="auto">
                          <a:xfrm>
                            <a:off x="8618" y="15025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50"/>
                        <wps:cNvCnPr/>
                        <wps:spPr bwMode="auto">
                          <a:xfrm>
                            <a:off x="8618" y="15309"/>
                            <a:ext cx="283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51"/>
                        <wps:cNvCnPr/>
                        <wps:spPr bwMode="auto">
                          <a:xfrm>
                            <a:off x="8618" y="15592"/>
                            <a:ext cx="283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52"/>
                        <wps:cNvCnPr/>
                        <wps:spPr bwMode="auto">
                          <a:xfrm>
                            <a:off x="10319" y="15025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3"/>
                        <wps:cNvCnPr/>
                        <wps:spPr bwMode="auto">
                          <a:xfrm>
                            <a:off x="9469" y="15025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54"/>
                        <wps:cNvCnPr/>
                        <wps:spPr bwMode="auto">
                          <a:xfrm>
                            <a:off x="1247" y="1474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55"/>
                        <wps:cNvCnPr/>
                        <wps:spPr bwMode="auto">
                          <a:xfrm>
                            <a:off x="1247" y="14458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6"/>
                        <wps:cNvCnPr/>
                        <wps:spPr bwMode="auto">
                          <a:xfrm>
                            <a:off x="1247" y="15309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57"/>
                        <wps:cNvCnPr/>
                        <wps:spPr bwMode="auto">
                          <a:xfrm>
                            <a:off x="1247" y="1559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8"/>
                        <wps:cNvCnPr/>
                        <wps:spPr bwMode="auto">
                          <a:xfrm>
                            <a:off x="1247" y="15876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59"/>
                        <wps:cNvCnPr/>
                        <wps:spPr bwMode="auto">
                          <a:xfrm>
                            <a:off x="1247" y="16159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0"/>
                        <wps:cNvCnPr/>
                        <wps:spPr bwMode="auto">
                          <a:xfrm>
                            <a:off x="1814" y="14175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1"/>
                        <wps:cNvCnPr/>
                        <wps:spPr bwMode="auto">
                          <a:xfrm>
                            <a:off x="2948" y="14175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4742"/>
                            <a:ext cx="567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C10D02" w:rsidRDefault="00184F1A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814" y="1474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Default="00184F1A" w:rsidP="00E0568D">
                              <w:pPr>
                                <w:pStyle w:val="a7"/>
                                <w:jc w:val="center"/>
                              </w:pPr>
                              <w:proofErr w:type="spellStart"/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Кол.уч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2381" y="1474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C10D02" w:rsidRDefault="00184F1A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2948" y="1474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C10D02" w:rsidRDefault="00184F1A" w:rsidP="00E0568D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5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3515" y="14742"/>
                            <a:ext cx="85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C10D02" w:rsidRDefault="00184F1A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6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4366" y="1474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C10D02" w:rsidRDefault="00184F1A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7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8618" y="15025"/>
                            <a:ext cx="85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C10D02" w:rsidRDefault="00184F1A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Стадия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8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9469" y="15025"/>
                            <a:ext cx="85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C10D02" w:rsidRDefault="00184F1A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9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0317" y="15025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C10D02" w:rsidRDefault="00184F1A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40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567" y="1162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72"/>
                        <wps:cNvCnPr/>
                        <wps:spPr bwMode="auto">
                          <a:xfrm>
                            <a:off x="567" y="15025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73"/>
                        <wps:cNvCnPr/>
                        <wps:spPr bwMode="auto">
                          <a:xfrm>
                            <a:off x="567" y="13041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74"/>
                        <wps:cNvCnPr/>
                        <wps:spPr bwMode="auto">
                          <a:xfrm flipV="1">
                            <a:off x="851" y="11623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5025"/>
                            <a:ext cx="277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C10D02" w:rsidRDefault="00184F1A" w:rsidP="00C10D02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3041"/>
                            <a:ext cx="277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C10D02" w:rsidRDefault="00184F1A" w:rsidP="00C10D02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1623"/>
                            <a:ext cx="277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C10D02" w:rsidRDefault="00184F1A" w:rsidP="00C10D02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C10D02">
                                <w:rPr>
                                  <w:rFonts w:ascii="Times New Roman" w:hAnsi="Times New Roman"/>
                                </w:rPr>
                                <w:t>Взам</w:t>
                              </w:r>
                              <w:proofErr w:type="spellEnd"/>
                              <w:r w:rsidRPr="00C10D02">
                                <w:rPr>
                                  <w:rFonts w:ascii="Times New Roman" w:hAnsi="Times New Roman"/>
                                </w:rP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8618" y="15309"/>
                            <a:ext cx="850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E0568D" w:rsidRDefault="00184F1A" w:rsidP="00E0568D">
                              <w:pPr>
                                <w:pStyle w:val="ab"/>
                                <w:ind w:firstLine="0"/>
                                <w:jc w:val="center"/>
                                <w:rPr>
                                  <w:sz w:val="20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8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5025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A3682A" w:rsidRDefault="00184F1A" w:rsidP="00EA3CD0">
                              <w:r>
                                <w:t>Составил</w:t>
                              </w:r>
                            </w:p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49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5309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BC7144" w:rsidRDefault="00184F1A" w:rsidP="00EA3CD0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0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5592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Default="00184F1A" w:rsidP="00FA37EC"/>
                            <w:p w:rsidR="00184F1A" w:rsidRPr="00FA37EC" w:rsidRDefault="00184F1A" w:rsidP="00FA37EC"/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1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5876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763C17" w:rsidRDefault="00184F1A" w:rsidP="00EA3CD0"/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2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6159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175857" w:rsidRDefault="00184F1A" w:rsidP="00EA3CD0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3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2381" y="15876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Pr="00FD170E" w:rsidRDefault="00184F1A" w:rsidP="008A126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4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8618" y="15592"/>
                            <a:ext cx="2765" cy="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Default="00184F1A" w:rsidP="00E0568D">
                              <w:pPr>
                                <w:contextualSpacing/>
                                <w:jc w:val="center"/>
                              </w:pPr>
                              <w:r w:rsidRPr="00D96E45">
                                <w:t>Индивидуальный предприниматель</w:t>
                              </w:r>
                            </w:p>
                            <w:p w:rsidR="00184F1A" w:rsidRPr="00D96E45" w:rsidRDefault="00184F1A" w:rsidP="00E0568D">
                              <w:pPr>
                                <w:contextualSpacing/>
                                <w:jc w:val="center"/>
                              </w:pPr>
                              <w:r w:rsidRPr="00D96E45">
                                <w:t xml:space="preserve"> Черняев А.В.</w:t>
                              </w:r>
                            </w:p>
                          </w:txbxContent>
                        </wps:txbx>
                        <wps:bodyPr rot="0" vert="horz" wrap="square" lIns="91440" tIns="61200" rIns="91440" bIns="45720" anchor="ctr" anchorCtr="0" upright="1">
                          <a:noAutofit/>
                        </wps:bodyPr>
                      </wps:wsp>
                      <wps:wsp>
                        <wps:cNvPr id="55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072" y="16443"/>
                            <a:ext cx="1134" cy="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1A" w:rsidRDefault="00184F1A" w:rsidP="005851FE"/>
                            <w:p w:rsidR="00184F1A" w:rsidRDefault="00184F1A" w:rsidP="005851FE"/>
                            <w:p w:rsidR="00184F1A" w:rsidRDefault="00184F1A" w:rsidP="005851FE"/>
                            <w:p w:rsidR="00184F1A" w:rsidRDefault="00184F1A" w:rsidP="005851FE"/>
                            <w:p w:rsidR="00184F1A" w:rsidRDefault="00184F1A" w:rsidP="005851FE"/>
                            <w:p w:rsidR="00184F1A" w:rsidRPr="00E9718E" w:rsidRDefault="00184F1A" w:rsidP="005851FE">
                              <w:r>
                                <w:t xml:space="preserve"> «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А4_основной" o:spid="_x0000_s1057" style="position:absolute;margin-left:22.4pt;margin-top:17.65pt;width:558pt;height:810.8pt;z-index:251658240;mso-position-horizontal-relative:page;mso-position-vertical-relative:page" coordorigin="567,397" coordsize="10886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Шифр" o:spid="_x0000_s1058" type="#_x0000_t202" style="position:absolute;left:4930;top:14173;width:6520;height:8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gp7L0A&#10;AADaAAAADwAAAGRycy9kb3ducmV2LnhtbESPzQrCMBCE74LvEFbwpqkeVKpRRCl48OLPAyzN2pQ2&#10;m9pErW9vBMHjMDPfMKtNZ2vxpNaXjhVMxgkI4tzpkgsF10s2WoDwAVlj7ZgUvMnDZt3vrTDV7sUn&#10;ep5DISKEfYoKTAhNKqXPDVn0Y9cQR+/mWoshyraQusVXhNtaTpNkJi2WHBcMNrQzlFfnh1Wg94t3&#10;dbwbzjQHPUnm9lBvrVLDQbddggjUhX/41z5oBVP4Xok3QK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2gp7L0AAADaAAAADwAAAAAAAAAAAAAAAACYAgAAZHJzL2Rvd25yZXYu&#10;eG1sUEsFBgAAAAAEAAQA9QAAAIIDAAAAAA==&#10;" filled="f" stroked="f">
                <v:textbox inset=",2.7mm">
                  <w:txbxContent>
                    <w:p w:rsidR="00184F1A" w:rsidRPr="006776A3" w:rsidRDefault="00184F1A" w:rsidP="006776A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Название" o:spid="_x0000_s1059" type="#_x0000_t202" style="position:absolute;left:4930;top:15023;width:3685;height:14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  <v:textbox>
                  <w:txbxContent>
                    <w:p w:rsidR="00184F1A" w:rsidRPr="00C10D02" w:rsidRDefault="00184F1A" w:rsidP="006776A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Проект межевания территории</w:t>
                      </w:r>
                    </w:p>
                  </w:txbxContent>
                </v:textbox>
              </v:shape>
              <v:shape id="Text Box 35" o:spid="_x0000_s1060" type="#_x0000_t202" style="position:absolute;left:10314;top:15307;width:1134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ZbBMMA&#10;AADaAAAADwAAAGRycy9kb3ducmV2LnhtbESPQYvCMBSE74L/ITzBi2iqK6LVKKIIC4uwW/X+2jzb&#10;YvNSmqjdf79ZEDwOM/MNs9q0phIPalxpWcF4FIEgzqwuOVdwPh2GcxDOI2usLJOCX3KwWXc7K4y1&#10;ffIPPRKfiwBhF6OCwvs6ltJlBRl0I1sTB+9qG4M+yCaXusFngJtKTqJoJg2WHBYKrGlXUHZL7kbB&#10;pb4lX9F+cKo+xvPj4j5LU/udKtXvtdslCE+tf4df7U+tYAr/V8IN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ZbBMMAAADaAAAADwAAAAAAAAAAAAAAAACYAgAAZHJzL2Rv&#10;d25yZXYueG1sUEsFBgAAAAAEAAQA9QAAAIgDAAAAAA==&#10;" filled="f" stroked="f">
                <v:textbox inset=".1mm,.1mm,.1mm,.1mm">
                  <w:txbxContent>
                    <w:p w:rsidR="00184F1A" w:rsidRPr="00B6285A" w:rsidRDefault="00184F1A" w:rsidP="00EA3CD0"/>
                  </w:txbxContent>
                </v:textbox>
              </v:shape>
              <v:shape id="Инженер" o:spid="_x0000_s1061" type="#_x0000_t202" style="position:absolute;left:2378;top:15023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JfAcAA&#10;AADaAAAADwAAAGRycy9kb3ducmV2LnhtbESP3YrCMBSE7xd8h3AWvFvTKi6121RE/Lvd6gMcm7Nt&#10;2eakNFHr2xtB8HKYmW+YbDmYVlypd41lBfEkAkFcWt1wpeB03H4lIJxH1thaJgV3crDMRx8Zptre&#10;+Jeuha9EgLBLUUHtfZdK6cqaDLqJ7YiD92d7gz7IvpK6x1uAm1ZOo+hbGmw4LNTY0bqm8r+4GAWX&#10;HcYyPmszTWZ7e9wsiqTZrJUafw6rHxCeBv8Ov9oHrWAOzyvhBsj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MJfAcAAAADaAAAADwAAAAAAAAAAAAAAAACYAgAAZHJzL2Rvd25y&#10;ZXYueG1sUEsFBgAAAAAEAAQA9QAAAIUDAAAAAA==&#10;" filled="f" stroked="f">
                <v:textbox inset="1mm,.1mm,.1mm,.1mm">
                  <w:txbxContent>
                    <w:p w:rsidR="00184F1A" w:rsidRPr="00D96E45" w:rsidRDefault="00184F1A" w:rsidP="00EA3CD0">
                      <w:pPr>
                        <w:rPr>
                          <w:sz w:val="18"/>
                          <w:szCs w:val="18"/>
                        </w:rPr>
                      </w:pPr>
                      <w:r w:rsidRPr="00D96E45">
                        <w:rPr>
                          <w:sz w:val="18"/>
                          <w:szCs w:val="18"/>
                        </w:rPr>
                        <w:t>Черняев А.В.</w:t>
                      </w:r>
                    </w:p>
                  </w:txbxContent>
                </v:textbox>
              </v:shape>
              <v:shape id="Руководитель" o:spid="_x0000_s1062" type="#_x0000_t202" style="position:absolute;left:2378;top:15307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DBdsEA&#10;AADaAAAADwAAAGRycy9kb3ducmV2LnhtbESP0WqDQBRE3wv9h+UW8tasGgjGZpUgJu1rTT7gxr1V&#10;iXtX3DWxf98tFPo4zMwZZl8sZhB3mlxvWUG8jkAQN1b33Cq4nI+vKQjnkTUOlknBNzko8uenPWba&#10;PviT7rVvRYCwy1BB5/2YSemajgy6tR2Jg/dlJ4M+yKmVesJHgJtBJlG0lQZ7DgsdjlR21Nzq2SiY&#10;TxjL+KpNkm7e7bna1WlflUqtXpbDGwhPi/8P/7U/tIIt/F4JN0Dm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QwXbBAAAA2gAAAA8AAAAAAAAAAAAAAAAAmAIAAGRycy9kb3du&#10;cmV2LnhtbFBLBQYAAAAABAAEAPUAAACGAwAAAAA=&#10;" filled="f" stroked="f">
                <v:textbox inset="1mm,.1mm,.1mm,.1mm">
                  <w:txbxContent>
                    <w:p w:rsidR="00184F1A" w:rsidRDefault="00184F1A" w:rsidP="00EA3CD0"/>
                    <w:p w:rsidR="00184F1A" w:rsidRPr="00B64EB8" w:rsidRDefault="00184F1A" w:rsidP="00EA3CD0"/>
                    <w:p w:rsidR="00184F1A" w:rsidRPr="00763C17" w:rsidRDefault="00184F1A" w:rsidP="00EA3CD0"/>
                  </w:txbxContent>
                </v:textbox>
              </v:shape>
              <v:shape id="Главный_специалист" o:spid="_x0000_s1063" type="#_x0000_t202" style="position:absolute;left:2381;top:15592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xk7cAA&#10;AADaAAAADwAAAGRycy9kb3ducmV2LnhtbESP3YrCMBSE7xd8h3AWvFvTKri121RE/Lvd6gMcm7Nt&#10;2eakNFHr2xtB8HKYmW+YbDmYVlypd41lBfEkAkFcWt1wpeB03H4lIJxH1thaJgV3crDMRx8Zptre&#10;+Jeuha9EgLBLUUHtfZdK6cqaDLqJ7YiD92d7gz7IvpK6x1uAm1ZOo2guDTYcFmrsaF1T+V9cjILL&#10;DmMZn7WZJrO9PW4WRdJs1kqNP4fVDwhPg3+HX+2DVvANzyvhBsj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1xk7cAAAADaAAAADwAAAAAAAAAAAAAAAACYAgAAZHJzL2Rvd25y&#10;ZXYueG1sUEsFBgAAAAAEAAQA9QAAAIUDAAAAAA==&#10;" filled="f" stroked="f">
                <v:textbox inset="1mm,.1mm,.1mm,.1mm">
                  <w:txbxContent>
                    <w:p w:rsidR="00184F1A" w:rsidRPr="00FD170E" w:rsidRDefault="00184F1A" w:rsidP="00FA37EC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184F1A" w:rsidRPr="00FD170E" w:rsidRDefault="00184F1A" w:rsidP="00EA3CD0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Нормоконтроль" o:spid="_x0000_s1064" type="#_x0000_t202" style="position:absolute;left:2381;top:16159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Pwn7oA&#10;AADaAAAADwAAAGRycy9kb3ducmV2LnhtbERPSwrCMBDdC94hjOBO0ypIrUYR8be1eoCxGdtiMylN&#10;1Hp7sxBcPt5/ue5MLV7UusqygngcgSDOra64UHC97EcJCOeRNdaWScGHHKxX/d4SU23ffKZX5gsR&#10;QtilqKD0vkmldHlJBt3YNsSBu9vWoA+wLaRu8R3CTS0nUTSTBisODSU2tC0pf2RPo+B5wFjGN20m&#10;yfRoL7t5llS7rVLDQbdZgPDU+b/45z5pBWFruBJugFx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IsPwn7oAAADaAAAADwAAAAAAAAAAAAAAAACYAgAAZHJzL2Rvd25yZXYueG1s&#10;UEsFBgAAAAAEAAQA9QAAAH8DAAAAAA==&#10;" filled="f" stroked="f">
                <v:textbox inset="1mm,.1mm,.1mm,.1mm">
                  <w:txbxContent>
                    <w:p w:rsidR="00184F1A" w:rsidRPr="00B64EB8" w:rsidRDefault="00184F1A" w:rsidP="00EA3CD0"/>
                  </w:txbxContent>
                </v:textbox>
              </v:shape>
              <v:group id="Group 40" o:spid="_x0000_s1065" style="position:absolute;left:567;top:397;width:10886;height:16216" coordorigin="567,397" coordsize="10886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41" o:spid="_x0000_s1066" type="#_x0000_t202" style="position:absolute;left:9466;top:15307;width:85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F3PcQA&#10;AADbAAAADwAAAGRycy9kb3ducmV2LnhtbESPQWvCQBCF7wX/wzKCl6IbLYhGV5EWQZBCG+t9kh2T&#10;YHY2ZFeN/75zKPQ2w3vz3jfrbe8adacu1J4NTCcJKOLC25pLAz+n/XgBKkRki41nMvCkANvN4GWN&#10;qfUP/qZ7FkslIRxSNFDF2KZah6Iih2HiW2LRLr5zGGXtSm07fEi4a/QsSebaYc3SUGFL7xUV1+zm&#10;DJzba3ZMPl5Pzdt08bm8zfPcf+XGjIb9bgUqUh//zX/XByv4Qi+/yAB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Bdz3EAAAA2wAAAA8AAAAAAAAAAAAAAAAAmAIAAGRycy9k&#10;b3ducmV2LnhtbFBLBQYAAAAABAAEAPUAAACJAwAAAAA=&#10;" filled="f" stroked="f">
                  <v:textbox inset=".1mm,.1mm,.1mm,.1mm">
                    <w:txbxContent>
                      <w:p w:rsidR="00184F1A" w:rsidRDefault="00184F1A" w:rsidP="00EA3CD0">
                        <w:pPr>
                          <w:pStyle w:val="ab"/>
                          <w:jc w:val="center"/>
                          <w:rPr>
                            <w:lang w:val="ru-RU"/>
                          </w:rPr>
                        </w:pPr>
                        <w:r w:rsidRPr="00D96E45">
                          <w:rPr>
                            <w:lang w:val="ru-RU"/>
                          </w:rPr>
                          <w:fldChar w:fldCharType="begin"/>
                        </w:r>
                        <w:r w:rsidRPr="00D96E45">
                          <w:rPr>
                            <w:lang w:val="ru-RU"/>
                          </w:rPr>
                          <w:instrText>PAGE   \* MERGEFORMAT</w:instrText>
                        </w:r>
                        <w:r w:rsidRPr="00D96E45">
                          <w:rPr>
                            <w:lang w:val="ru-RU"/>
                          </w:rPr>
                          <w:fldChar w:fldCharType="separate"/>
                        </w:r>
                        <w:r w:rsidR="00713F23">
                          <w:rPr>
                            <w:noProof/>
                            <w:lang w:val="ru-RU"/>
                          </w:rPr>
                          <w:t>1</w:t>
                        </w:r>
                        <w:r w:rsidRPr="00D96E45">
                          <w:rPr>
                            <w:lang w:val="ru-RU"/>
                          </w:rPr>
                          <w:fldChar w:fldCharType="end"/>
                        </w:r>
                      </w:p>
                      <w:p w:rsidR="00184F1A" w:rsidRDefault="00184F1A" w:rsidP="00EA3CD0">
                        <w:pPr>
                          <w:pStyle w:val="ab"/>
                          <w:jc w:val="center"/>
                          <w:rPr>
                            <w:lang w:val="ru-RU"/>
                          </w:rPr>
                        </w:pPr>
                      </w:p>
                      <w:p w:rsidR="00184F1A" w:rsidRDefault="00184F1A" w:rsidP="00EA3CD0">
                        <w:pPr>
                          <w:pStyle w:val="ab"/>
                          <w:jc w:val="center"/>
                          <w:rPr>
                            <w:lang w:val="ru-RU"/>
                          </w:rPr>
                        </w:pPr>
                      </w:p>
                      <w:p w:rsidR="00184F1A" w:rsidRDefault="00184F1A" w:rsidP="00EA3CD0">
                        <w:pPr>
                          <w:pStyle w:val="ab"/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rect id="Rectangle 42" o:spid="_x0000_s1067" style="position:absolute;left:1247;top:397;width:10205;height:16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FYrMIA&#10;AADbAAAADwAAAGRycy9kb3ducmV2LnhtbERPTWsCMRC9F/wPYYReimYtRWQ1igiFgoXiqqC3IRl3&#10;FzeTNYm6/vtGKPQ2j/c5s0VnG3EjH2rHCkbDDASxdqbmUsFu+zmYgAgR2WDjmBQ8KMBi3nuZYW7c&#10;nTd0K2IpUgiHHBVUMba5lEFXZDEMXUucuJPzFmOCvpTG4z2F20a+Z9lYWqw5NVTY0qoifS6uVsHb&#10;x9ia/eHy8Mdifdj/TPTyO2ilXvvdcgoiUhf/xX/uL5Pmj+D5Szp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ViswgAAANsAAAAPAAAAAAAAAAAAAAAAAJgCAABkcnMvZG93&#10;bnJldi54bWxQSwUGAAAAAAQABAD1AAAAhwMAAAAA&#10;" filled="f" strokeweight="1.5pt"/>
                <v:rect id="Rectangle 43" o:spid="_x0000_s1068" style="position:absolute;left:1247;top:14175;width:10203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PG28IA&#10;AADbAAAADwAAAGRycy9kb3ducmV2LnhtbERPTWsCMRC9C/0PYQq9FM0qRWRrFBGEQgVxVbC3IRl3&#10;FzeTNUl1/feNUPA2j/c503lnG3ElH2rHCoaDDASxdqbmUsF+t+pPQISIbLBxTAruFGA+e+lNMTfu&#10;xlu6FrEUKYRDjgqqGNtcyqArshgGriVO3Ml5izFBX0rj8ZbCbSNHWTaWFmtODRW2tKxIn4tfq+D9&#10;Y2zN4Xi5+5/i+3jYTPRiHbRSb6/d4hNEpC4+xf/uL5Pmj+DxSzp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08bbwgAAANsAAAAPAAAAAAAAAAAAAAAAAJgCAABkcnMvZG93&#10;bnJldi54bWxQSwUGAAAAAAQABAD1AAAAhwMAAAAA&#10;" filled="f" strokeweight="1.5pt"/>
                <v:line id="Line 44" o:spid="_x0000_s1069" style="position:absolute;visibility:visible;mso-wrap-style:square" from="1247,15025" to="11452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eKGcEAAADbAAAADwAAAGRycy9kb3ducmV2LnhtbERPS2vCQBC+C/6HZQRvurFCkdSNlIJV&#10;vDUWobchO3k02dm4u9H477uFQm/z8T1nuxtNJ27kfGNZwWqZgCAurG64UvB53i82IHxA1thZJgUP&#10;8rDLppMtptre+YNueahEDGGfooI6hD6V0hc1GfRL2xNHrrTOYIjQVVI7vMdw08mnJHmWBhuODTX2&#10;9FZT0eaDUXAZcv76bveuw+H9cCgv19avT0rNZ+PrC4hAY/gX/7mPOs5fw+8v8QCZ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94oZwQAAANsAAAAPAAAAAAAAAAAAAAAA&#10;AKECAABkcnMvZG93bnJldi54bWxQSwUGAAAAAAQABAD5AAAAjwMAAAAA&#10;" strokeweight="1.5pt"/>
                <v:line id="Line 45" o:spid="_x0000_s1070" style="position:absolute;visibility:visible;mso-wrap-style:square" from="4933,14175" to="4933,16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    <v:line id="Line 46" o:spid="_x0000_s1071" style="position:absolute;visibility:visible;mso-wrap-style:square" from="2381,14175" to="2381,16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K39sIAAADbAAAADwAAAAAAAAAAAAAA&#10;AAChAgAAZHJzL2Rvd25yZXYueG1sUEsFBgAAAAAEAAQA+QAAAJADAAAAAA==&#10;" strokeweight="1.5pt"/>
                <v:line id="Line 47" o:spid="_x0000_s1072" style="position:absolute;visibility:visible;mso-wrap-style:square" from="3515,14175" to="3515,16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ApgcEAAADbAAAADwAAAGRycy9kb3ducmV2LnhtbERPTWvCQBC9F/wPywje6sYKUqKriGAV&#10;b00l4G3IjklMdjbubjT9991Cobd5vM9ZbQbTigc5X1tWMJsmIIgLq2suFZy/9q/vIHxA1thaJgXf&#10;5GGzHr2sMNX2yZ/0yEIpYgj7FBVUIXSplL6oyKCf2o44clfrDIYIXSm1w2cMN618S5KFNFhzbKiw&#10;o11FRZP1RkHeZ3y5NXvXYv9xOFzze+PnJ6Um42G7BBFoCP/iP/dRx/kL+P0lHi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gCmBwQAAANsAAAAPAAAAAAAAAAAAAAAA&#10;AKECAABkcnMvZG93bnJldi54bWxQSwUGAAAAAAQABAD5AAAAjwMAAAAA&#10;" strokeweight="1.5pt"/>
                <v:line id="Line 48" o:spid="_x0000_s1073" style="position:absolute;visibility:visible;mso-wrap-style:square" from="4366,14175" to="4366,16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    <v:line id="Line 49" o:spid="_x0000_s1074" style="position:absolute;visibility:visible;mso-wrap-style:square" from="8618,15025" to="8618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YaM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s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UxhoxAAAANsAAAAPAAAAAAAAAAAA&#10;AAAAAKECAABkcnMvZG93bnJldi54bWxQSwUGAAAAAAQABAD5AAAAkgMAAAAA&#10;" strokeweight="1.5pt"/>
                <v:line id="Line 50" o:spid="_x0000_s1075" style="position:absolute;visibility:visible;mso-wrap-style:square" from="8618,15309" to="11453,15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+988IAAADbAAAADwAAAGRycy9kb3ducmV2LnhtbERPS2vCQBC+F/oflin0VjdakDa6CVLw&#10;gTfTIvQ2ZMckJjub7m40/nu3UOhtPr7nLPPRdOJCzjeWFUwnCQji0uqGKwVfn+uXNxA+IGvsLJOC&#10;G3nIs8eHJabaXvlAlyJUIoawT1FBHUKfSunLmgz6ie2JI3eyzmCI0FVSO7zGcNPJWZLMpcGGY0ON&#10;PX3UVLbFYBQch4K/z+3adThsttvT8af1r3ulnp/G1QJEoDH8i//cOx3nv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x+988IAAADbAAAADwAAAAAAAAAAAAAA&#10;AAChAgAAZHJzL2Rvd25yZXYueG1sUEsFBgAAAAAEAAQA+QAAAJADAAAAAA==&#10;" strokeweight="1.5pt"/>
                <v:line id="Line 51" o:spid="_x0000_s1076" style="position:absolute;visibility:visible;mso-wrap-style:square" from="8618,15592" to="11453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    <v:line id="Line 52" o:spid="_x0000_s1077" style="position:absolute;visibility:visible;mso-wrap-style:square" from="10319,15025" to="10319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  <v:line id="Line 53" o:spid="_x0000_s1078" style="position:absolute;visibility:visible;mso-wrap-style:square" from="9469,15025" to="9469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flP8MAAADb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FO4f4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X5T/DAAAA2wAAAA8AAAAAAAAAAAAA&#10;AAAAoQIAAGRycy9kb3ducmV2LnhtbFBLBQYAAAAABAAEAPkAAACRAwAAAAA=&#10;" strokeweight="1.5pt"/>
                <v:line id="Line 54" o:spid="_x0000_s1079" style="position:absolute;visibility:visible;mso-wrap-style:square" from="1247,14742" to="4932,14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tApM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TG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bQKTDAAAA2wAAAA8AAAAAAAAAAAAA&#10;AAAAoQIAAGRycy9kb3ducmV2LnhtbFBLBQYAAAAABAAEAPkAAACRAwAAAAA=&#10;" strokeweight="1.5pt"/>
                <v:line id="Line 55" o:spid="_x0000_s1080" style="position:absolute;visibility:visible;mso-wrap-style:square" from="1247,14458" to="4932,14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56" o:spid="_x0000_s1081" style="position:absolute;visibility:visible;mso-wrap-style:square" from="1247,15309" to="4932,15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57" o:spid="_x0000_s1082" style="position:absolute;visibility:visible;mso-wrap-style:square" from="1247,15592" to="4932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58" o:spid="_x0000_s1083" style="position:absolute;visibility:visible;mso-wrap-style:square" from="1247,15876" to="4932,15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59" o:spid="_x0000_s1084" style="position:absolute;visibility:visible;mso-wrap-style:square" from="1247,16159" to="4932,16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60" o:spid="_x0000_s1085" style="position:absolute;visibility:visible;mso-wrap-style:square" from="1814,14175" to="1814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3TsMAAADbAAAADwAAAGRycy9kb3ducmV2LnhtbESPQWvCQBSE7wX/w/KE3upGC6VGVxHB&#10;Kr0ZRfD2yD6TmOzbdHej8d+7hUKPw8x8w8yXvWnEjZyvLCsYjxIQxLnVFRcKjofN2ycIH5A1NpZJ&#10;wYM8LBeDlzmm2t55T7csFCJC2KeooAyhTaX0eUkG/ci2xNG7WGcwROkKqR3eI9w0cpIkH9JgxXGh&#10;xJbWJeV11hkFpy7j87XeuAa7r+32cvqp/fu3Uq/DfjUDEagP/+G/9k4rmEzh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zd07DAAAA2wAAAA8AAAAAAAAAAAAA&#10;AAAAoQIAAGRycy9kb3ducmV2LnhtbFBLBQYAAAAABAAEAPkAAACRAwAAAAA=&#10;" strokeweight="1.5pt"/>
                <v:line id="Line 61" o:spid="_x0000_s1086" style="position:absolute;visibility:visible;mso-wrap-style:square" from="2948,14175" to="2948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BIDr8AAADbAAAADwAAAGRycy9kb3ducmV2LnhtbERPTYvCMBC9C/sfwix401QFWbpGEcFV&#10;vNkVYW9DM7a1zaSbpFr/vTkIHh/ve7HqTSNu5HxlWcFknIAgzq2uuFBw+t2OvkD4gKyxsUwKHuRh&#10;tfwYLDDV9s5HumWhEDGEfYoKyhDaVEqfl2TQj21LHLmLdQZDhK6Q2uE9hptGTpNkLg1WHBtKbGlT&#10;Ul5nnVFw7jL+u9Zb12D3s9tdzv+1nx2UGn72628QgfrwFr/ce61gFtfHL/E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BIDr8AAADbAAAADwAAAAAAAAAAAAAAAACh&#10;AgAAZHJzL2Rvd25yZXYueG1sUEsFBgAAAAAEAAQA+QAAAI0DAAAAAA==&#10;" strokeweight="1.5pt"/>
                <v:shape id="Text Box 62" o:spid="_x0000_s1087" type="#_x0000_t202" style="position:absolute;left:1247;top:14742;width:567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IMncEA&#10;AADbAAAADwAAAGRycy9kb3ducmV2LnhtbESPXWvCMBSG74X9h3AG3tnUFcTVpmVsDMa80o6xy0Nz&#10;bMuak5JkWvfrjSB4+fB+8RbVZAZxJOd7ywqWSQqCuLG651bBV/2+WIPwAVnjYJkUnMlDVT7MCsy1&#10;PfGOjvvQiljCPkcFXQhjLqVvOjLoEzsSR+1gncEQ0bVSOzzFcjPIpzRdSYM9x4UOR3rtqPnd/xkF&#10;EQizbfafftdy+Mme36bPvlZq/ji9bEAEmsLdfEt/aAXZEq5f4g+Q5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yDJ3BAAAA2wAAAA8AAAAAAAAAAAAAAAAAmAIAAGRycy9kb3du&#10;cmV2LnhtbFBLBQYAAAAABAAEAPUAAACGAwAAAAA=&#10;" filled="f" stroked="f">
                  <v:textbox inset=".1mm,.8mm,.1mm,.1mm">
                    <w:txbxContent>
                      <w:p w:rsidR="00184F1A" w:rsidRPr="00C10D02" w:rsidRDefault="00184F1A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Изм.</w:t>
                        </w:r>
                      </w:p>
                    </w:txbxContent>
                  </v:textbox>
                </v:shape>
                <v:shape id="Text Box 63" o:spid="_x0000_s1088" type="#_x0000_t202" style="position:absolute;left:1814;top:1474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S6sAA&#10;AADbAAAADwAAAGRycy9kb3ducmV2LnhtbESPzYrCMBSF94LvEK7gTlMtDGM1LeIgiK7Giri8NNe2&#10;2NyUJqPVpzcDA7P8OH+cVdabRtypc7VlBbNpBIK4sLrmUsEp304+QTiPrLGxTAqe5CBLh4MVJto+&#10;+JvuR1+KUMIuQQWV920ipSsqMuimtiUO2tV2Bn3ArpS6w0coN42cR9GHNFhzWKiwpU1Fxe34YxQE&#10;IIwP8Ss657K5xIuvfl/nSo1H/XoJwlPv/81/6Z1WEM/h90v4AT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CS6sAAAADbAAAADwAAAAAAAAAAAAAAAACYAgAAZHJzL2Rvd25y&#10;ZXYueG1sUEsFBgAAAAAEAAQA9QAAAIUDAAAAAA==&#10;" filled="f" stroked="f">
                  <v:textbox inset=".1mm,.8mm,.1mm,.1mm">
                    <w:txbxContent>
                      <w:p w:rsidR="00184F1A" w:rsidRDefault="00184F1A" w:rsidP="00E0568D">
                        <w:pPr>
                          <w:pStyle w:val="a7"/>
                          <w:jc w:val="center"/>
                        </w:pPr>
                        <w:proofErr w:type="spellStart"/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Кол.уч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  <v:shape id="Text Box 64" o:spid="_x0000_s1089" type="#_x0000_t202" style="position:absolute;left:2381;top:1474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w3ccAA&#10;AADbAAAADwAAAGRycy9kb3ducmV2LnhtbESPzYrCMBSF94LvEK7gTlMnMGg1iiiCjKuxIi4vzbUt&#10;NjelyWidpzcDAy4/zh9nsepsLe7U+sqxhsk4AUGcO1NxoeGU7UZTED4gG6wdk4YneVgt+70FpsY9&#10;+Jvux1CIWMI+RQ1lCE0qpc9LsujHriGO2tW1FkPEtpCmxUcst7X8SJJPabHiuFBiQ5uS8tvxx2qI&#10;QKgO6jc5Z7K+qNm2+6oyrYeDbj0HEagLb/N/em80KAV/X+IP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w3ccAAAADbAAAADwAAAAAAAAAAAAAAAACYAgAAZHJzL2Rvd25y&#10;ZXYueG1sUEsFBgAAAAAEAAQA9QAAAIUDAAAAAA==&#10;" filled="f" stroked="f">
                  <v:textbox inset=".1mm,.8mm,.1mm,.1mm">
                    <w:txbxContent>
                      <w:p w:rsidR="00184F1A" w:rsidRPr="00C10D02" w:rsidRDefault="00184F1A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Лист</w:t>
                        </w:r>
                      </w:p>
                    </w:txbxContent>
                  </v:textbox>
                </v:shape>
                <v:shape id="Text Box 65" o:spid="_x0000_s1090" type="#_x0000_t202" style="position:absolute;left:2948;top:1474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WvBcAA&#10;AADbAAAADwAAAGRycy9kb3ducmV2LnhtbESPzYrCMBSF98K8Q7gD7mw6VkSrUYaRAdGVVsTlpbm2&#10;ZZqb0mS0+vRGEFx+nD/OfNmZWlyodZVlBV9RDII4t7riQsEh+x1MQDiPrLG2TApu5GC5+OjNMdX2&#10;yju67H0hQgm7FBWU3jeplC4vyaCLbEMctLNtDfqAbSF1i9dQbmo5jOOxNFhxWCixoZ+S8r/9v1EQ&#10;gDDZJvf4mMn6lExX3abKlOp/dt8zEJ46/za/0mutIBnB80v4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WvBcAAAADbAAAADwAAAAAAAAAAAAAAAACYAgAAZHJzL2Rvd25y&#10;ZXYueG1sUEsFBgAAAAAEAAQA9QAAAIUDAAAAAA==&#10;" filled="f" stroked="f">
                  <v:textbox inset=".1mm,.8mm,.1mm,.1mm">
                    <w:txbxContent>
                      <w:p w:rsidR="00184F1A" w:rsidRPr="00C10D02" w:rsidRDefault="00184F1A" w:rsidP="00E0568D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№док.</w:t>
                        </w:r>
                      </w:p>
                    </w:txbxContent>
                  </v:textbox>
                </v:shape>
                <v:shape id="Text Box 66" o:spid="_x0000_s1091" type="#_x0000_t202" style="position:absolute;left:3515;top:14742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kKnsAA&#10;AADbAAAADwAAAGRycy9kb3ducmV2LnhtbESPzYrCMBSF98K8Q7gD7mw6FkWrUYaRAdGVVsTlpbm2&#10;ZZqb0mS0+vRGEFx+nD/OfNmZWlyodZVlBV9RDII4t7riQsEh+x1MQDiPrLG2TApu5GC5+OjNMdX2&#10;yju67H0hQgm7FBWU3jeplC4vyaCLbEMctLNtDfqAbSF1i9dQbmo5jOOxNFhxWCixoZ+S8r/9v1EQ&#10;gDDZJvf4mMn6lExX3abKlOp/dt8zEJ46/za/0mutIBnB80v4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kKnsAAAADbAAAADwAAAAAAAAAAAAAAAACYAgAAZHJzL2Rvd25y&#10;ZXYueG1sUEsFBgAAAAAEAAQA9QAAAIUDAAAAAA==&#10;" filled="f" stroked="f">
                  <v:textbox inset=".1mm,.8mm,.1mm,.1mm">
                    <w:txbxContent>
                      <w:p w:rsidR="00184F1A" w:rsidRPr="00C10D02" w:rsidRDefault="00184F1A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Подп.</w:t>
                        </w:r>
                      </w:p>
                    </w:txbxContent>
                  </v:textbox>
                </v:shape>
                <v:shape id="Text Box 67" o:spid="_x0000_s1092" type="#_x0000_t202" style="position:absolute;left:4366;top:1474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uU6cAA&#10;AADbAAAADwAAAGRycy9kb3ducmV2LnhtbESPzYrCMBSF9wO+Q7iCuzHVgozVtIgiyMxKK+Ly0lzb&#10;YnNTmqgdn94MCLP8OH+cZdabRtypc7VlBZNxBIK4sLrmUsEx335+gXAeWWNjmRT8koMsHXwsMdH2&#10;wXu6H3wpQgm7BBVU3reJlK6oyKAb25Y4aBfbGfQBu1LqDh+h3DRyGkUzabDmsFBhS+uKiuvhZhQE&#10;IIx/4md0ymVzjueb/rvOlRoN+9UChKfe/5vf6Z1WEM/g70v4ATJ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uU6cAAAADbAAAADwAAAAAAAAAAAAAAAACYAgAAZHJzL2Rvd25y&#10;ZXYueG1sUEsFBgAAAAAEAAQA9QAAAIUDAAAAAA==&#10;" filled="f" stroked="f">
                  <v:textbox inset=".1mm,.8mm,.1mm,.1mm">
                    <w:txbxContent>
                      <w:p w:rsidR="00184F1A" w:rsidRPr="00C10D02" w:rsidRDefault="00184F1A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Дата</w:t>
                        </w:r>
                      </w:p>
                    </w:txbxContent>
                  </v:textbox>
                </v:shape>
                <v:shape id="Text Box 68" o:spid="_x0000_s1093" type="#_x0000_t202" style="position:absolute;left:8618;top:150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xcsAA&#10;AADbAAAADwAAAGRycy9kb3ducmV2LnhtbESPy4rCMBSG98K8QzgD7mw6FrxUowwjA6IrrYjLQ3Ns&#10;yzQnpclo9emNILj8+G/882VnanGh1lWWFXxFMQji3OqKCwWH7HcwAeE8ssbaMim4kYPl4qM3x1Tb&#10;K+/osveFCCXsUlRQet+kUrq8JIMusg1x0M62NegDtoXULV5DuanlMI5H0mDFYaHEhn5Kyv/2/0ZB&#10;AMJkm9zjYybrUzJddZsqU6r/2X3PQHjq/Nv8Sq+1gmQMzy/h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cxcsAAAADbAAAADwAAAAAAAAAAAAAAAACYAgAAZHJzL2Rvd25y&#10;ZXYueG1sUEsFBgAAAAAEAAQA9QAAAIUDAAAAAA==&#10;" filled="f" stroked="f">
                  <v:textbox inset=".1mm,.8mm,.1mm,.1mm">
                    <w:txbxContent>
                      <w:p w:rsidR="00184F1A" w:rsidRPr="00C10D02" w:rsidRDefault="00184F1A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Стадия</w:t>
                        </w:r>
                      </w:p>
                    </w:txbxContent>
                  </v:textbox>
                </v:shape>
                <v:shape id="Text Box 69" o:spid="_x0000_s1094" type="#_x0000_t202" style="position:absolute;left:9469;top:150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lAL8A&#10;AADbAAAADwAAAGRycy9kb3ducmV2LnhtbERPTWvCQBC9C/6HZQq9mU0NFBtdgyiF0p5qSulxyI5J&#10;MDsbstuY+uudQ8Hj431visl1aqQhtJ4NPCUpKOLK25ZrA1/l62IFKkRki51nMvBHAYrtfLbB3PoL&#10;f9J4jLWSEA45Gmhi7HOtQ9WQw5D4nli4kx8cRoFDre2AFwl3nV6m6bN22LI0NNjTvqHqfPx1BgQQ&#10;Zh/ZNf0udfeTvRym97Y05vFh2q1BRZriXfzvfrMGMhkrX+QH6O0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iKUAvwAAANsAAAAPAAAAAAAAAAAAAAAAAJgCAABkcnMvZG93bnJl&#10;di54bWxQSwUGAAAAAAQABAD1AAAAhAMAAAAA&#10;" filled="f" stroked="f">
                  <v:textbox inset=".1mm,.8mm,.1mm,.1mm">
                    <w:txbxContent>
                      <w:p w:rsidR="00184F1A" w:rsidRPr="00C10D02" w:rsidRDefault="00184F1A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Лист</w:t>
                        </w:r>
                      </w:p>
                    </w:txbxContent>
                  </v:textbox>
                </v:shape>
                <v:shape id="Text Box 70" o:spid="_x0000_s1095" type="#_x0000_t202" style="position:absolute;left:10317;top:15025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QAm8AA&#10;AADbAAAADwAAAGRycy9kb3ducmV2LnhtbESPzYrCMBSF94LvEK4wO021MIzVWEQRRFdjRVxemmtb&#10;bG5KE2vHpzcDA7P8OH+cZdqbWnTUusqygukkAkGcW11xoeCc7cZfIJxH1lhbJgU/5CBdDQdLTLR9&#10;8jd1J1+IUMIuQQWl900ipctLMugmtiEO2s22Bn3AtpC6xWcoN7WcRdGnNFhxWCixoU1J+f30MAoC&#10;EMbH+BVdMllf4/m2P1SZUh+jfr0A4an3/+a/9F4riOfw+yX8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8QAm8AAAADbAAAADwAAAAAAAAAAAAAAAACYAgAAZHJzL2Rvd25y&#10;ZXYueG1sUEsFBgAAAAAEAAQA9QAAAIUDAAAAAA==&#10;" filled="f" stroked="f">
                  <v:textbox inset=".1mm,.8mm,.1mm,.1mm">
                    <w:txbxContent>
                      <w:p w:rsidR="00184F1A" w:rsidRPr="00C10D02" w:rsidRDefault="00184F1A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Листов</w:t>
                        </w:r>
                      </w:p>
                    </w:txbxContent>
                  </v:textbox>
                </v:shape>
                <v:rect id="Rectangle 71" o:spid="_x0000_s1096" style="position:absolute;left:567;top:1162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7SKsIA&#10;AADbAAAADwAAAGRycy9kb3ducmV2LnhtbERPXWvCMBR9F/Yfwh34IjNVREpnFBkIwgSxKri3S3LX&#10;ljU3Ncm0/nvzMNjj4XwvVr1txY18aBwrmIwzEMTamYYrBafj5i0HESKywdYxKXhQgNXyZbDAwrg7&#10;H+hWxkqkEA4FKqhj7Aopg67JYhi7jjhx385bjAn6ShqP9xRuWznNsrm02HBqqLGjj5r0T/lrFYxm&#10;c2vOl+vDf5Wfl/M+1+td0EoNX/v1O4hIffwX/7m3RsEsrU9f0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/tIqwgAAANsAAAAPAAAAAAAAAAAAAAAAAJgCAABkcnMvZG93&#10;bnJldi54bWxQSwUGAAAAAAQABAD1AAAAhwMAAAAA&#10;" filled="f" strokeweight="1.5pt"/>
                <v:line id="Line 72" o:spid="_x0000_s1097" style="position:absolute;visibility:visible;mso-wrap-style:square" from="567,15025" to="1247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qe6MMAAADbAAAADwAAAGRycy9kb3ducmV2LnhtbESPQWvCQBSE7wX/w/IEb3VjL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anujDAAAA2wAAAA8AAAAAAAAAAAAA&#10;AAAAoQIAAGRycy9kb3ducmV2LnhtbFBLBQYAAAAABAAEAPkAAACRAwAAAAA=&#10;" strokeweight="1.5pt"/>
                <v:line id="Line 73" o:spid="_x0000_s1098" style="position:absolute;visibility:visible;mso-wrap-style:square" from="567,13041" to="1247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gAn8MAAADb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IAJ/DAAAA2wAAAA8AAAAAAAAAAAAA&#10;AAAAoQIAAGRycy9kb3ducmV2LnhtbFBLBQYAAAAABAAEAPkAAACRAwAAAAA=&#10;" strokeweight="1.5pt"/>
                <v:line id="Line 74" o:spid="_x0000_s1099" style="position:absolute;flip:y;visibility:visible;mso-wrap-style:square" from="851,11623" to="851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vHsMAAADbAAAADwAAAGRycy9kb3ducmV2LnhtbESPQWsCMRSE7wX/Q3iCt5pVi8h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Erx7DAAAA2wAAAA8AAAAAAAAAAAAA&#10;AAAAoQIAAGRycy9kb3ducmV2LnhtbFBLBQYAAAAABAAEAPkAAACRAwAAAAA=&#10;" strokeweight="1.5pt"/>
                <v:shape id="Text Box 75" o:spid="_x0000_s1100" type="#_x0000_t202" style="position:absolute;left:567;top:15025;width:27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jCycAA&#10;AADbAAAADwAAAGRycy9kb3ducmV2LnhtbESPzarCMBSE94LvEI7gTtOKXKQaRQRRwYV/uD40x7aY&#10;nJQman17c0FwOczMN8xs0VojntT4yrGCdJiAIM6drrhQcDmvBxMQPiBrNI5JwZs8LObdzgwz7V58&#10;pOcpFCJC2GeooAyhzqT0eUkW/dDVxNG7ucZiiLIppG7wFeHWyFGS/EmLFceFEmtalZTfTw+rYEcb&#10;M9ovU3O+5dX68NhfD+ndKtXvtcspiEBt+IW/7a1WMB7D/5f4A+T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hjCycAAAADbAAAADwAAAAAAAAAAAAAAAACYAgAAZHJzL2Rvd25y&#10;ZXYueG1sUEsFBgAAAAAEAAQA9QAAAIUDAAAAAA==&#10;" filled="f" stroked="f">
                  <v:textbox style="layout-flow:vertical;mso-layout-flow-alt:bottom-to-top" inset=".1mm,.1mm,.1mm,.1mm">
                    <w:txbxContent>
                      <w:p w:rsidR="00184F1A" w:rsidRPr="00C10D02" w:rsidRDefault="00184F1A" w:rsidP="00C10D02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10D02">
                          <w:rPr>
                            <w:rFonts w:ascii="Times New Roman" w:hAnsi="Times New Roman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76" o:spid="_x0000_s1101" type="#_x0000_t202" style="position:absolute;left:567;top:13041;width:27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nUsMA&#10;AADbAAAADwAAAGRycy9kb3ducmV2LnhtbESPQWvCQBSE7wX/w/IEb3WTYEuJrhIE0YIHq8XzI/tM&#10;grtvQ3ZN4r/vFgo9DjPzDbPajNaInjrfOFaQzhMQxKXTDVcKvi+71w8QPiBrNI5JwZM8bNaTlxXm&#10;2g38Rf05VCJC2OeooA6hzaX0ZU0W/dy1xNG7uc5iiLKrpO5wiHBrZJYk79Jiw3Ghxpa2NZX388Mq&#10;+KS9yY5Fai63stmdHsfrKb1bpWbTsViCCDSG//Bf+6AVLN7g90v8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RnUsMAAADbAAAADwAAAAAAAAAAAAAAAACYAgAAZHJzL2Rv&#10;d25yZXYueG1sUEsFBgAAAAAEAAQA9QAAAIgDAAAAAA==&#10;" filled="f" stroked="f">
                  <v:textbox style="layout-flow:vertical;mso-layout-flow-alt:bottom-to-top" inset=".1mm,.1mm,.1mm,.1mm">
                    <w:txbxContent>
                      <w:p w:rsidR="00184F1A" w:rsidRPr="00C10D02" w:rsidRDefault="00184F1A" w:rsidP="00C10D02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10D02">
                          <w:rPr>
                            <w:rFonts w:ascii="Times New Roman" w:hAnsi="Times New Roman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77" o:spid="_x0000_s1102" type="#_x0000_t202" style="position:absolute;left:567;top:11623;width:27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b5JcIA&#10;AADbAAAADwAAAGRycy9kb3ducmV2LnhtbESPT4vCMBTE74LfITzBm6aVRaRrKrIguwse1IrnR/P6&#10;B5OX0kSt336zIHgcZuY3zHozWCPu1PvWsYJ0noAgLp1uuVZwLnazFQgfkDUax6TgSR42+Xi0xky7&#10;Bx/pfgq1iBD2GSpoQugyKX3ZkEU/dx1x9CrXWwxR9rXUPT4i3Bq5SJKltNhyXGiwo6+GyuvpZhX8&#10;0rdZ7LepKaqy3R1u+8shvVqlppNh+wki0BDe4Vf7Ryv4WML/l/gD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hvklwgAAANsAAAAPAAAAAAAAAAAAAAAAAJgCAABkcnMvZG93&#10;bnJldi54bWxQSwUGAAAAAAQABAD1AAAAhwMAAAAA&#10;" filled="f" stroked="f">
                  <v:textbox style="layout-flow:vertical;mso-layout-flow-alt:bottom-to-top" inset=".1mm,.1mm,.1mm,.1mm">
                    <w:txbxContent>
                      <w:p w:rsidR="00184F1A" w:rsidRPr="00C10D02" w:rsidRDefault="00184F1A" w:rsidP="00C10D02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C10D02">
                          <w:rPr>
                            <w:rFonts w:ascii="Times New Roman" w:hAnsi="Times New Roman"/>
                          </w:rPr>
                          <w:t>Взам</w:t>
                        </w:r>
                        <w:proofErr w:type="spellEnd"/>
                        <w:r w:rsidRPr="00C10D02">
                          <w:rPr>
                            <w:rFonts w:ascii="Times New Roman" w:hAnsi="Times New Roman"/>
                          </w:rPr>
                          <w:t>. инв. №</w:t>
                        </w:r>
                      </w:p>
                    </w:txbxContent>
                  </v:textbox>
                </v:shape>
                <v:shape id="Text Box 78" o:spid="_x0000_s1103" type="#_x0000_t202" style="position:absolute;left:8618;top:15309;width:85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vAVMYA&#10;AADbAAAADwAAAGRycy9kb3ducmV2LnhtbESP3WrCQBSE7wt9h+UUvCm6UYs/qauUlkKhCJro/Un2&#10;NAlmz4bsmsS37xYKXg4z8w2z2Q2mFh21rrKsYDqJQBDnVldcKDiln+MVCOeRNdaWScGNHOy2jw8b&#10;jLXt+Uhd4gsRIOxiVFB638RSurwkg25iG+Lg/djWoA+yLaRusQ9wU8tZFC2kwYrDQokNvZeUX5Kr&#10;UXBuLsl39PGc1vPpar++LrLMHjKlRk/D2ysIT4O/h//bX1rByxL+voQf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vAVMYAAADbAAAADwAAAAAAAAAAAAAAAACYAgAAZHJz&#10;L2Rvd25yZXYueG1sUEsFBgAAAAAEAAQA9QAAAIsDAAAAAA==&#10;" filled="f" stroked="f">
                  <v:textbox inset=".1mm,.1mm,.1mm,.1mm">
                    <w:txbxContent>
                      <w:p w:rsidR="00184F1A" w:rsidRPr="00E0568D" w:rsidRDefault="00184F1A" w:rsidP="00E0568D">
                        <w:pPr>
                          <w:pStyle w:val="ab"/>
                          <w:ind w:firstLine="0"/>
                          <w:jc w:val="center"/>
                          <w:rPr>
                            <w:sz w:val="20"/>
                            <w:lang w:val="ru-RU"/>
                          </w:rPr>
                        </w:pPr>
                      </w:p>
                    </w:txbxContent>
                  </v:textbox>
                </v:shape>
                <v:shape id="Text Box 79" o:spid="_x0000_s1104" type="#_x0000_t202" style="position:absolute;left:1247;top:15025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Zyy78A&#10;AADbAAAADwAAAGRycy9kb3ducmV2LnhtbERPS26DMBDdR8odrInUXTCkVUQJBkURabst6QEmeAqo&#10;eIywSejt60WlLJ/ePy8XM4gbTa63rCCJYhDEjdU9twq+LudtCsJ5ZI2DZVLwSw7KYr3KMdP2zp90&#10;q30rQgi7DBV03o+ZlK7pyKCL7EgcuG87GfQBTq3UE95DuBnkLo730mDPoaHDkU4dNT/1bBTMb5jI&#10;5KrNLn1+t5fqtU776qTU02Y5HkB4WvxD/O/+0ApewtjwJfwAW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5nLLvwAAANsAAAAPAAAAAAAAAAAAAAAAAJgCAABkcnMvZG93bnJl&#10;di54bWxQSwUGAAAAAAQABAD1AAAAhAMAAAAA&#10;" filled="f" stroked="f">
                  <v:textbox inset="1mm,.1mm,.1mm,.1mm">
                    <w:txbxContent>
                      <w:p w:rsidR="00184F1A" w:rsidRPr="00A3682A" w:rsidRDefault="00184F1A" w:rsidP="00EA3CD0">
                        <w:r>
                          <w:t>Составил</w:t>
                        </w:r>
                      </w:p>
                    </w:txbxContent>
                  </v:textbox>
                </v:shape>
                <v:shape id="Text Box 80" o:spid="_x0000_s1105" type="#_x0000_t202" style="position:absolute;left:1247;top:15309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rXUMEA&#10;AADbAAAADwAAAGRycy9kb3ducmV2LnhtbESP0YrCMBRE3wX/IdwF3zStLlK7pkVE3X21+gHX5m5b&#10;trkpTdT690YQ9nGYmTPMOh9MK27Uu8aygngWgSAurW64UnA+7acJCOeRNbaWScGDHOTZeLTGVNs7&#10;H+lW+EoECLsUFdTed6mUrqzJoJvZjjh4v7Y36IPsK6l7vAe4aeU8ipbSYMNhocaOtjWVf8XVKLge&#10;MJbxRZt5svi2p92qSJrdVqnJx7D5AuFp8P/hd/tHK/hcwetL+AE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q11DBAAAA2wAAAA8AAAAAAAAAAAAAAAAAmAIAAGRycy9kb3du&#10;cmV2LnhtbFBLBQYAAAAABAAEAPUAAACGAwAAAAA=&#10;" filled="f" stroked="f">
                  <v:textbox inset="1mm,.1mm,.1mm,.1mm">
                    <w:txbxContent>
                      <w:p w:rsidR="00184F1A" w:rsidRPr="00BC7144" w:rsidRDefault="00184F1A" w:rsidP="00EA3CD0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81" o:spid="_x0000_s1106" type="#_x0000_t202" style="position:absolute;left:1247;top:15592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noEL8A&#10;AADbAAAADwAAAGRycy9kb3ducmV2LnhtbERPS26DMBDdR8odrInUXTCkakQJBkURabst6QEmeAqo&#10;eIywSejt60WlLJ/ePy8XM4gbTa63rCCJYhDEjdU9twq+LudtCsJ5ZI2DZVLwSw7KYr3KMdP2zp90&#10;q30rQgi7DBV03o+ZlK7pyKCL7EgcuG87GfQBTq3UE95DuBnkLo730mDPoaHDkU4dNT/1bBTMb5jI&#10;5KrNLn1+t5fqtU776qTU02Y5HkB4WvxD/O/+0ApewvrwJfwAW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SegQvwAAANsAAAAPAAAAAAAAAAAAAAAAAJgCAABkcnMvZG93bnJl&#10;di54bWxQSwUGAAAAAAQABAD1AAAAhAMAAAAA&#10;" filled="f" stroked="f">
                  <v:textbox inset="1mm,.1mm,.1mm,.1mm">
                    <w:txbxContent>
                      <w:p w:rsidR="00184F1A" w:rsidRDefault="00184F1A" w:rsidP="00FA37EC"/>
                      <w:p w:rsidR="00184F1A" w:rsidRPr="00FA37EC" w:rsidRDefault="00184F1A" w:rsidP="00FA37EC"/>
                    </w:txbxContent>
                  </v:textbox>
                </v:shape>
                <v:shape id="Text Box 82" o:spid="_x0000_s1107" type="#_x0000_t202" style="position:absolute;left:1247;top:15876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VNi8EA&#10;AADbAAAADwAAAGRycy9kb3ducmV2LnhtbESP0YrCMBRE3wX/IdwF3zStotRuUxHR1VerH3Bt7rZl&#10;m5vSRK1/v1lY8HGYmTNMthlMKx7Uu8aygngWgSAurW64UnC9HKYJCOeRNbaWScGLHGzy8SjDVNsn&#10;n+lR+EoECLsUFdTed6mUrqzJoJvZjjh437Y36IPsK6l7fAa4aeU8ilbSYMNhocaOdjWVP8XdKLh/&#10;YSzjmzbzZHG0l/26SJr9TqnJx7D9BOFp8O/wf/ukFSxj+PsSfoDM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FTYvBAAAA2wAAAA8AAAAAAAAAAAAAAAAAmAIAAGRycy9kb3du&#10;cmV2LnhtbFBLBQYAAAAABAAEAPUAAACGAwAAAAA=&#10;" filled="f" stroked="f">
                  <v:textbox inset="1mm,.1mm,.1mm,.1mm">
                    <w:txbxContent>
                      <w:p w:rsidR="00184F1A" w:rsidRPr="00763C17" w:rsidRDefault="00184F1A" w:rsidP="00EA3CD0"/>
                    </w:txbxContent>
                  </v:textbox>
                </v:shape>
                <v:shape id="Text Box 83" o:spid="_x0000_s1108" type="#_x0000_t202" style="position:absolute;left:1247;top:16159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fT/MIA&#10;AADbAAAADwAAAGRycy9kb3ducmV2LnhtbESP0WqDQBRE3wv9h+UW8lZXDS3GuAklmLSvNfmAG/dG&#10;pe5dcTfG/H22UOjjMDNnmGI7m15MNLrOsoIkikEQ11Z33Cg4HfevGQjnkTX2lknBnRxsN89PBeba&#10;3vibpso3IkDY5aig9X7IpXR1SwZdZAfi4F3saNAHOTZSj3gLcNPLNI7fpcGOw0KLA+1aqn+qq1Fw&#10;PWAik7M2abb8tMdyVWVduVNq8TJ/rEF4mv1/+K/9pRW8pfD7Jfw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19P8wgAAANsAAAAPAAAAAAAAAAAAAAAAAJgCAABkcnMvZG93&#10;bnJldi54bWxQSwUGAAAAAAQABAD1AAAAhwMAAAAA&#10;" filled="f" stroked="f">
                  <v:textbox inset="1mm,.1mm,.1mm,.1mm">
                    <w:txbxContent>
                      <w:p w:rsidR="00184F1A" w:rsidRPr="00175857" w:rsidRDefault="00184F1A" w:rsidP="00EA3CD0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84" o:spid="_x0000_s1109" type="#_x0000_t202" style="position:absolute;left:2381;top:15876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t2Z8IA&#10;AADbAAAADwAAAGRycy9kb3ducmV2LnhtbESP0WrCQBRE3wv+w3IF3+omBksaXaVIWn1t7Adcs9ck&#10;mL0bsmsS/75bKPg4zMwZZrufTCsG6l1jWUG8jEAQl1Y3XCn4OX++piCcR9bYWiYFD3Kw381etphp&#10;O/I3DYWvRICwy1BB7X2XSenKmgy6pe2Ig3e1vUEfZF9J3eMY4KaVqyh6kwYbDgs1dnSoqbwVd6Pg&#10;/oWxjC/arNLkaM/5e5E2+UGpxXz62IDwNPln+L990grWCfx9C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m3ZnwgAAANsAAAAPAAAAAAAAAAAAAAAAAJgCAABkcnMvZG93&#10;bnJldi54bWxQSwUGAAAAAAQABAD1AAAAhwMAAAAA&#10;" filled="f" stroked="f">
                  <v:textbox inset="1mm,.1mm,.1mm,.1mm">
                    <w:txbxContent>
                      <w:p w:rsidR="00184F1A" w:rsidRPr="00FD170E" w:rsidRDefault="00184F1A" w:rsidP="008A1267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85" o:spid="_x0000_s1110" type="#_x0000_t202" style="position:absolute;left:8618;top:15592;width:2765;height:8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s/Bb8A&#10;AADbAAAADwAAAGRycy9kb3ducmV2LnhtbESPzQrCMBCE74LvEFbwIpoqKlqNIoIg9OLfAyzN2hab&#10;TWmiVp/eCILHYWa+YZbrxpTiQbUrLCsYDiIQxKnVBWcKLuddfwbCeWSNpWVS8CIH61W7tcRY2ycf&#10;6XHymQgQdjEqyL2vYildmpNBN7AVcfCutjbog6wzqWt8Brgp5SiKptJgwWEhx4q2OaW3090oSJL3&#10;QdJ4Q0m2vc+TY0/ednxVqttpNgsQnhr/D//ae61gMobvl/A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Sz8FvwAAANsAAAAPAAAAAAAAAAAAAAAAAJgCAABkcnMvZG93bnJl&#10;di54bWxQSwUGAAAAAAQABAD1AAAAhAMAAAAA&#10;" filled="f" stroked="f">
                  <v:textbox inset=",1.7mm">
                    <w:txbxContent>
                      <w:p w:rsidR="00184F1A" w:rsidRDefault="00184F1A" w:rsidP="00E0568D">
                        <w:pPr>
                          <w:contextualSpacing/>
                          <w:jc w:val="center"/>
                        </w:pPr>
                        <w:r w:rsidRPr="00D96E45">
                          <w:t>Индивидуальный предприниматель</w:t>
                        </w:r>
                      </w:p>
                      <w:p w:rsidR="00184F1A" w:rsidRPr="00D96E45" w:rsidRDefault="00184F1A" w:rsidP="00E0568D">
                        <w:pPr>
                          <w:contextualSpacing/>
                          <w:jc w:val="center"/>
                        </w:pPr>
                        <w:r w:rsidRPr="00D96E45">
                          <w:t xml:space="preserve"> Черняев А.В.</w:t>
                        </w:r>
                      </w:p>
                    </w:txbxContent>
                  </v:textbox>
                </v:shape>
                <v:shape id="Text Box 86" o:spid="_x0000_s1111" type="#_x0000_t202" style="position:absolute;left:9072;top:16443;width:1134;height: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xtZcQA&#10;AADbAAAADwAAAGRycy9kb3ducmV2LnhtbESPQYvCMBSE78L+h/CEvYimrihajbIoCwuLoFXvr82z&#10;LTYvpYla//1GEDwOM/MNs1i1phI3alxpWcFwEIEgzqwuOVdwPPz0pyCcR9ZYWSYFD3KwWn50Fhhr&#10;e+c93RKfiwBhF6OCwvs6ltJlBRl0A1sTB+9sG4M+yCaXusF7gJtKfkXRRBosOSwUWNO6oOySXI2C&#10;U31J/qJN71CNhtPt7DpJU7tLlfrstt9zEJ5a/w6/2r9awXgMzy/hB8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bWXEAAAA2wAAAA8AAAAAAAAAAAAAAAAAmAIAAGRycy9k&#10;b3ducmV2LnhtbFBLBQYAAAAABAAEAPUAAACJAwAAAAA=&#10;" filled="f" stroked="f">
                  <v:textbox inset=".1mm,.1mm,.1mm,.1mm">
                    <w:txbxContent>
                      <w:p w:rsidR="00184F1A" w:rsidRDefault="00184F1A" w:rsidP="005851FE"/>
                      <w:p w:rsidR="00184F1A" w:rsidRDefault="00184F1A" w:rsidP="005851FE"/>
                      <w:p w:rsidR="00184F1A" w:rsidRDefault="00184F1A" w:rsidP="005851FE"/>
                      <w:p w:rsidR="00184F1A" w:rsidRDefault="00184F1A" w:rsidP="005851FE"/>
                      <w:p w:rsidR="00184F1A" w:rsidRDefault="00184F1A" w:rsidP="005851FE"/>
                      <w:p w:rsidR="00184F1A" w:rsidRPr="00E9718E" w:rsidRDefault="00184F1A" w:rsidP="005851FE">
                        <w:r>
                          <w:t xml:space="preserve"> «</w:t>
                        </w:r>
                      </w:p>
                    </w:txbxContent>
                  </v:textbox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8"/>
    <w:lvl w:ilvl="0">
      <w:start w:val="1"/>
      <w:numFmt w:val="bullet"/>
      <w:lvlText w:val="-"/>
      <w:lvlJc w:val="left"/>
      <w:pPr>
        <w:tabs>
          <w:tab w:val="num" w:pos="2195"/>
        </w:tabs>
        <w:ind w:left="2195" w:hanging="360"/>
      </w:pPr>
      <w:rPr>
        <w:rFonts w:ascii="Courier New" w:hAnsi="Courier New"/>
      </w:rPr>
    </w:lvl>
  </w:abstractNum>
  <w:abstractNum w:abstractNumId="1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2195"/>
        </w:tabs>
        <w:ind w:left="2195" w:hanging="360"/>
      </w:pPr>
      <w:rPr>
        <w:rFonts w:ascii="Courier New" w:hAnsi="Courier New"/>
      </w:rPr>
    </w:lvl>
  </w:abstractNum>
  <w:abstractNum w:abstractNumId="2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-"/>
      <w:lvlJc w:val="left"/>
      <w:pPr>
        <w:tabs>
          <w:tab w:val="num" w:pos="1655"/>
        </w:tabs>
        <w:ind w:left="1655" w:hanging="360"/>
      </w:pPr>
      <w:rPr>
        <w:rFonts w:ascii="Courier New" w:hAnsi="Courier New"/>
      </w:rPr>
    </w:lvl>
  </w:abstractNum>
  <w:abstractNum w:abstractNumId="3" w15:restartNumberingAfterBreak="0">
    <w:nsid w:val="00000005"/>
    <w:multiLevelType w:val="singleLevel"/>
    <w:tmpl w:val="00000005"/>
    <w:name w:val="WW8Num12"/>
    <w:lvl w:ilvl="0">
      <w:start w:val="1"/>
      <w:numFmt w:val="bullet"/>
      <w:lvlText w:val="-"/>
      <w:lvlJc w:val="left"/>
      <w:pPr>
        <w:tabs>
          <w:tab w:val="num" w:pos="2195"/>
        </w:tabs>
        <w:ind w:left="2195" w:hanging="360"/>
      </w:pPr>
      <w:rPr>
        <w:rFonts w:ascii="Courier New" w:hAnsi="Courier New"/>
      </w:rPr>
    </w:lvl>
  </w:abstractNum>
  <w:abstractNum w:abstractNumId="4" w15:restartNumberingAfterBreak="0">
    <w:nsid w:val="00000006"/>
    <w:multiLevelType w:val="singleLevel"/>
    <w:tmpl w:val="00000006"/>
    <w:name w:val="WW8Num13"/>
    <w:lvl w:ilvl="0">
      <w:start w:val="1"/>
      <w:numFmt w:val="bullet"/>
      <w:lvlText w:val="-"/>
      <w:lvlJc w:val="left"/>
      <w:pPr>
        <w:tabs>
          <w:tab w:val="num" w:pos="2195"/>
        </w:tabs>
        <w:ind w:left="2195" w:hanging="360"/>
      </w:pPr>
      <w:rPr>
        <w:rFonts w:ascii="Courier New" w:hAnsi="Courier New"/>
      </w:rPr>
    </w:lvl>
  </w:abstractNum>
  <w:abstractNum w:abstractNumId="5" w15:restartNumberingAfterBreak="0">
    <w:nsid w:val="014E4EC4"/>
    <w:multiLevelType w:val="hybridMultilevel"/>
    <w:tmpl w:val="65EEB24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56DFB"/>
    <w:multiLevelType w:val="hybridMultilevel"/>
    <w:tmpl w:val="E758D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A0501"/>
    <w:multiLevelType w:val="hybridMultilevel"/>
    <w:tmpl w:val="3F5656CA"/>
    <w:lvl w:ilvl="0" w:tplc="00000004">
      <w:start w:val="1"/>
      <w:numFmt w:val="bullet"/>
      <w:lvlText w:val="-"/>
      <w:lvlJc w:val="left"/>
      <w:pPr>
        <w:ind w:left="1211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4B1658D"/>
    <w:multiLevelType w:val="hybridMultilevel"/>
    <w:tmpl w:val="D7CAF430"/>
    <w:lvl w:ilvl="0" w:tplc="F02C90C8">
      <w:start w:val="1"/>
      <w:numFmt w:val="decimal"/>
      <w:lvlText w:val="%1."/>
      <w:lvlJc w:val="left"/>
      <w:pPr>
        <w:ind w:left="85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9" w15:restartNumberingAfterBreak="0">
    <w:nsid w:val="273563D3"/>
    <w:multiLevelType w:val="hybridMultilevel"/>
    <w:tmpl w:val="BD784DA8"/>
    <w:lvl w:ilvl="0" w:tplc="041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  <w:rPr>
        <w:rFonts w:cs="Times New Roman"/>
      </w:rPr>
    </w:lvl>
  </w:abstractNum>
  <w:abstractNum w:abstractNumId="10" w15:restartNumberingAfterBreak="0">
    <w:nsid w:val="27FA5DF2"/>
    <w:multiLevelType w:val="hybridMultilevel"/>
    <w:tmpl w:val="5C1A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2F6A99"/>
    <w:multiLevelType w:val="hybridMultilevel"/>
    <w:tmpl w:val="94C0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3741D3"/>
    <w:multiLevelType w:val="hybridMultilevel"/>
    <w:tmpl w:val="94C0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4170AF"/>
    <w:multiLevelType w:val="hybridMultilevel"/>
    <w:tmpl w:val="70D28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4680C"/>
    <w:multiLevelType w:val="hybridMultilevel"/>
    <w:tmpl w:val="B79A275E"/>
    <w:lvl w:ilvl="0" w:tplc="75468A22">
      <w:start w:val="2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5" w15:restartNumberingAfterBreak="0">
    <w:nsid w:val="370E4333"/>
    <w:multiLevelType w:val="hybridMultilevel"/>
    <w:tmpl w:val="7F2A1224"/>
    <w:lvl w:ilvl="0" w:tplc="00000004">
      <w:start w:val="1"/>
      <w:numFmt w:val="bullet"/>
      <w:lvlText w:val="-"/>
      <w:lvlJc w:val="left"/>
      <w:pPr>
        <w:ind w:left="1211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FB36F05"/>
    <w:multiLevelType w:val="hybridMultilevel"/>
    <w:tmpl w:val="2B8E5194"/>
    <w:lvl w:ilvl="0" w:tplc="049C44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08625D3"/>
    <w:multiLevelType w:val="hybridMultilevel"/>
    <w:tmpl w:val="4C3884FE"/>
    <w:lvl w:ilvl="0" w:tplc="121E54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3A41AA2"/>
    <w:multiLevelType w:val="hybridMultilevel"/>
    <w:tmpl w:val="1BBEC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9D777F"/>
    <w:multiLevelType w:val="hybridMultilevel"/>
    <w:tmpl w:val="1BBEC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7ED62FC"/>
    <w:multiLevelType w:val="hybridMultilevel"/>
    <w:tmpl w:val="DC5665C8"/>
    <w:lvl w:ilvl="0" w:tplc="F2F65268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1" w15:restartNumberingAfterBreak="0">
    <w:nsid w:val="590A149D"/>
    <w:multiLevelType w:val="hybridMultilevel"/>
    <w:tmpl w:val="94C0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D671261"/>
    <w:multiLevelType w:val="hybridMultilevel"/>
    <w:tmpl w:val="59DA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9507962"/>
    <w:multiLevelType w:val="hybridMultilevel"/>
    <w:tmpl w:val="1BBEC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EB73E89"/>
    <w:multiLevelType w:val="hybridMultilevel"/>
    <w:tmpl w:val="56BE50EA"/>
    <w:lvl w:ilvl="0" w:tplc="21702D18">
      <w:start w:val="1"/>
      <w:numFmt w:val="decimal"/>
      <w:lvlText w:val="%1."/>
      <w:lvlJc w:val="left"/>
      <w:pPr>
        <w:ind w:left="85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5" w15:restartNumberingAfterBreak="0">
    <w:nsid w:val="70426E1E"/>
    <w:multiLevelType w:val="singleLevel"/>
    <w:tmpl w:val="CDFCE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</w:abstractNum>
  <w:abstractNum w:abstractNumId="26" w15:restartNumberingAfterBreak="0">
    <w:nsid w:val="788720AD"/>
    <w:multiLevelType w:val="hybridMultilevel"/>
    <w:tmpl w:val="81701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9"/>
  </w:num>
  <w:num w:numId="4">
    <w:abstractNumId w:val="18"/>
  </w:num>
  <w:num w:numId="5">
    <w:abstractNumId w:val="25"/>
  </w:num>
  <w:num w:numId="6">
    <w:abstractNumId w:val="11"/>
  </w:num>
  <w:num w:numId="7">
    <w:abstractNumId w:val="12"/>
  </w:num>
  <w:num w:numId="8">
    <w:abstractNumId w:val="17"/>
  </w:num>
  <w:num w:numId="9">
    <w:abstractNumId w:val="22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21"/>
  </w:num>
  <w:num w:numId="16">
    <w:abstractNumId w:val="9"/>
  </w:num>
  <w:num w:numId="17">
    <w:abstractNumId w:val="13"/>
  </w:num>
  <w:num w:numId="18">
    <w:abstractNumId w:val="5"/>
  </w:num>
  <w:num w:numId="19">
    <w:abstractNumId w:val="14"/>
  </w:num>
  <w:num w:numId="20">
    <w:abstractNumId w:val="26"/>
  </w:num>
  <w:num w:numId="21">
    <w:abstractNumId w:val="6"/>
  </w:num>
  <w:num w:numId="22">
    <w:abstractNumId w:val="15"/>
  </w:num>
  <w:num w:numId="23">
    <w:abstractNumId w:val="7"/>
  </w:num>
  <w:num w:numId="24">
    <w:abstractNumId w:val="24"/>
  </w:num>
  <w:num w:numId="25">
    <w:abstractNumId w:val="20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ctiveWritingStyle w:appName="MSWord" w:lang="ru-RU" w:vendorID="1" w:dllVersion="512" w:checkStyle="1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6FB"/>
    <w:rsid w:val="00013BB0"/>
    <w:rsid w:val="0002587A"/>
    <w:rsid w:val="00026A77"/>
    <w:rsid w:val="00033D90"/>
    <w:rsid w:val="000435AE"/>
    <w:rsid w:val="000456BB"/>
    <w:rsid w:val="00045B96"/>
    <w:rsid w:val="0005024E"/>
    <w:rsid w:val="0006526D"/>
    <w:rsid w:val="00065773"/>
    <w:rsid w:val="00066647"/>
    <w:rsid w:val="000706EE"/>
    <w:rsid w:val="00074CF7"/>
    <w:rsid w:val="00080392"/>
    <w:rsid w:val="00084D6C"/>
    <w:rsid w:val="0008712A"/>
    <w:rsid w:val="00091D9D"/>
    <w:rsid w:val="00092577"/>
    <w:rsid w:val="000A5CE8"/>
    <w:rsid w:val="000A6C20"/>
    <w:rsid w:val="000B18DC"/>
    <w:rsid w:val="000C5978"/>
    <w:rsid w:val="000D048E"/>
    <w:rsid w:val="000D050F"/>
    <w:rsid w:val="000E5D4F"/>
    <w:rsid w:val="000E7E9C"/>
    <w:rsid w:val="000F2A96"/>
    <w:rsid w:val="00102454"/>
    <w:rsid w:val="001039C6"/>
    <w:rsid w:val="00111177"/>
    <w:rsid w:val="0011289C"/>
    <w:rsid w:val="00116B08"/>
    <w:rsid w:val="001231D3"/>
    <w:rsid w:val="00125C87"/>
    <w:rsid w:val="001309E5"/>
    <w:rsid w:val="00133053"/>
    <w:rsid w:val="001364B0"/>
    <w:rsid w:val="00147AD5"/>
    <w:rsid w:val="00154DB5"/>
    <w:rsid w:val="00161A9F"/>
    <w:rsid w:val="001624D5"/>
    <w:rsid w:val="0016368C"/>
    <w:rsid w:val="00167C4B"/>
    <w:rsid w:val="00175857"/>
    <w:rsid w:val="00180E5C"/>
    <w:rsid w:val="0018424B"/>
    <w:rsid w:val="00184F1A"/>
    <w:rsid w:val="00185C51"/>
    <w:rsid w:val="0019062F"/>
    <w:rsid w:val="00192794"/>
    <w:rsid w:val="00192E3F"/>
    <w:rsid w:val="001A5F8D"/>
    <w:rsid w:val="001D1D79"/>
    <w:rsid w:val="001E70B0"/>
    <w:rsid w:val="001E769C"/>
    <w:rsid w:val="00203F8E"/>
    <w:rsid w:val="00206E79"/>
    <w:rsid w:val="0021514E"/>
    <w:rsid w:val="00237A13"/>
    <w:rsid w:val="0024073C"/>
    <w:rsid w:val="002437A6"/>
    <w:rsid w:val="002465BC"/>
    <w:rsid w:val="00250921"/>
    <w:rsid w:val="00252AFA"/>
    <w:rsid w:val="00261726"/>
    <w:rsid w:val="002644A5"/>
    <w:rsid w:val="002667CE"/>
    <w:rsid w:val="0027039C"/>
    <w:rsid w:val="00270642"/>
    <w:rsid w:val="00273100"/>
    <w:rsid w:val="00284293"/>
    <w:rsid w:val="00284610"/>
    <w:rsid w:val="002B5219"/>
    <w:rsid w:val="002B5479"/>
    <w:rsid w:val="002B799B"/>
    <w:rsid w:val="002C3A12"/>
    <w:rsid w:val="002D7E3C"/>
    <w:rsid w:val="002E1C25"/>
    <w:rsid w:val="002F00F2"/>
    <w:rsid w:val="002F0A24"/>
    <w:rsid w:val="002F4055"/>
    <w:rsid w:val="002F7D55"/>
    <w:rsid w:val="003018A9"/>
    <w:rsid w:val="003034B5"/>
    <w:rsid w:val="00304071"/>
    <w:rsid w:val="003046FB"/>
    <w:rsid w:val="003100CA"/>
    <w:rsid w:val="00327AB3"/>
    <w:rsid w:val="00335BEE"/>
    <w:rsid w:val="00335CB6"/>
    <w:rsid w:val="003366F0"/>
    <w:rsid w:val="00337199"/>
    <w:rsid w:val="00344695"/>
    <w:rsid w:val="003478C8"/>
    <w:rsid w:val="003517B1"/>
    <w:rsid w:val="00352CB5"/>
    <w:rsid w:val="003606A7"/>
    <w:rsid w:val="0037513C"/>
    <w:rsid w:val="00376B13"/>
    <w:rsid w:val="003829C4"/>
    <w:rsid w:val="0038586A"/>
    <w:rsid w:val="00385E8B"/>
    <w:rsid w:val="00396C7F"/>
    <w:rsid w:val="0039793E"/>
    <w:rsid w:val="003B13C9"/>
    <w:rsid w:val="003B38AC"/>
    <w:rsid w:val="003B589B"/>
    <w:rsid w:val="003C5A11"/>
    <w:rsid w:val="003D3FEC"/>
    <w:rsid w:val="003D5717"/>
    <w:rsid w:val="003E46F7"/>
    <w:rsid w:val="003F130D"/>
    <w:rsid w:val="003F66D4"/>
    <w:rsid w:val="003F7AC0"/>
    <w:rsid w:val="004016FE"/>
    <w:rsid w:val="00414674"/>
    <w:rsid w:val="004176BB"/>
    <w:rsid w:val="00420A09"/>
    <w:rsid w:val="00431CA6"/>
    <w:rsid w:val="004538A8"/>
    <w:rsid w:val="00460C31"/>
    <w:rsid w:val="004612C0"/>
    <w:rsid w:val="00465C46"/>
    <w:rsid w:val="004751B6"/>
    <w:rsid w:val="004834B2"/>
    <w:rsid w:val="004A25E6"/>
    <w:rsid w:val="004A3306"/>
    <w:rsid w:val="004B1F10"/>
    <w:rsid w:val="004B2292"/>
    <w:rsid w:val="004C10C5"/>
    <w:rsid w:val="004C1137"/>
    <w:rsid w:val="004C4AE1"/>
    <w:rsid w:val="004D0786"/>
    <w:rsid w:val="004F1A76"/>
    <w:rsid w:val="004F5B41"/>
    <w:rsid w:val="004F775F"/>
    <w:rsid w:val="00500D18"/>
    <w:rsid w:val="0050458B"/>
    <w:rsid w:val="00504BDF"/>
    <w:rsid w:val="00507E39"/>
    <w:rsid w:val="005162AD"/>
    <w:rsid w:val="00524DBE"/>
    <w:rsid w:val="00527915"/>
    <w:rsid w:val="00527FB6"/>
    <w:rsid w:val="00541B08"/>
    <w:rsid w:val="00545AB2"/>
    <w:rsid w:val="00553A1D"/>
    <w:rsid w:val="00561E5B"/>
    <w:rsid w:val="005735D0"/>
    <w:rsid w:val="00573E16"/>
    <w:rsid w:val="00574D5C"/>
    <w:rsid w:val="0057605D"/>
    <w:rsid w:val="005851FE"/>
    <w:rsid w:val="00585D70"/>
    <w:rsid w:val="00585E67"/>
    <w:rsid w:val="005918C7"/>
    <w:rsid w:val="00594609"/>
    <w:rsid w:val="005B56F8"/>
    <w:rsid w:val="005C5DFE"/>
    <w:rsid w:val="005D3E63"/>
    <w:rsid w:val="005E1CB0"/>
    <w:rsid w:val="005E2358"/>
    <w:rsid w:val="005E3989"/>
    <w:rsid w:val="005E7462"/>
    <w:rsid w:val="005F0353"/>
    <w:rsid w:val="005F260A"/>
    <w:rsid w:val="005F6875"/>
    <w:rsid w:val="0060004A"/>
    <w:rsid w:val="00600E88"/>
    <w:rsid w:val="0060717C"/>
    <w:rsid w:val="00614431"/>
    <w:rsid w:val="00614E99"/>
    <w:rsid w:val="00615137"/>
    <w:rsid w:val="00622891"/>
    <w:rsid w:val="006273F5"/>
    <w:rsid w:val="00630173"/>
    <w:rsid w:val="00635211"/>
    <w:rsid w:val="0063772A"/>
    <w:rsid w:val="006663C4"/>
    <w:rsid w:val="00670898"/>
    <w:rsid w:val="00673564"/>
    <w:rsid w:val="006776A3"/>
    <w:rsid w:val="0068610A"/>
    <w:rsid w:val="00690B9F"/>
    <w:rsid w:val="00695FDD"/>
    <w:rsid w:val="006A2D23"/>
    <w:rsid w:val="006A4A16"/>
    <w:rsid w:val="006B0BCF"/>
    <w:rsid w:val="006B237D"/>
    <w:rsid w:val="006B3279"/>
    <w:rsid w:val="006B3B90"/>
    <w:rsid w:val="006B4696"/>
    <w:rsid w:val="006B7798"/>
    <w:rsid w:val="006C1C1D"/>
    <w:rsid w:val="006D23F3"/>
    <w:rsid w:val="006D3677"/>
    <w:rsid w:val="006E287C"/>
    <w:rsid w:val="006E790A"/>
    <w:rsid w:val="00712C97"/>
    <w:rsid w:val="00713F23"/>
    <w:rsid w:val="00723F71"/>
    <w:rsid w:val="00735C8C"/>
    <w:rsid w:val="0074007B"/>
    <w:rsid w:val="00745129"/>
    <w:rsid w:val="00745B87"/>
    <w:rsid w:val="00756B50"/>
    <w:rsid w:val="00760746"/>
    <w:rsid w:val="00762EE8"/>
    <w:rsid w:val="00763C17"/>
    <w:rsid w:val="00765748"/>
    <w:rsid w:val="00786E7F"/>
    <w:rsid w:val="00790C62"/>
    <w:rsid w:val="007944E0"/>
    <w:rsid w:val="007A6AA7"/>
    <w:rsid w:val="007A7217"/>
    <w:rsid w:val="007B5684"/>
    <w:rsid w:val="007C0B03"/>
    <w:rsid w:val="007C0BF1"/>
    <w:rsid w:val="007C3933"/>
    <w:rsid w:val="007F5528"/>
    <w:rsid w:val="00804C49"/>
    <w:rsid w:val="008055E2"/>
    <w:rsid w:val="00805CB2"/>
    <w:rsid w:val="00807E6D"/>
    <w:rsid w:val="00813338"/>
    <w:rsid w:val="0082529A"/>
    <w:rsid w:val="00832035"/>
    <w:rsid w:val="00844990"/>
    <w:rsid w:val="008478DF"/>
    <w:rsid w:val="00853251"/>
    <w:rsid w:val="008546F6"/>
    <w:rsid w:val="00855AB2"/>
    <w:rsid w:val="00862784"/>
    <w:rsid w:val="00865DA3"/>
    <w:rsid w:val="008674D0"/>
    <w:rsid w:val="00867F45"/>
    <w:rsid w:val="0088268F"/>
    <w:rsid w:val="00883318"/>
    <w:rsid w:val="00883DC6"/>
    <w:rsid w:val="00884C41"/>
    <w:rsid w:val="00891A6F"/>
    <w:rsid w:val="0089788C"/>
    <w:rsid w:val="00897947"/>
    <w:rsid w:val="008A1267"/>
    <w:rsid w:val="008A1657"/>
    <w:rsid w:val="008A4617"/>
    <w:rsid w:val="008B0C39"/>
    <w:rsid w:val="008D18EA"/>
    <w:rsid w:val="008D567C"/>
    <w:rsid w:val="008F1EE0"/>
    <w:rsid w:val="009118F8"/>
    <w:rsid w:val="00916057"/>
    <w:rsid w:val="00920518"/>
    <w:rsid w:val="009348A3"/>
    <w:rsid w:val="009375B7"/>
    <w:rsid w:val="009408A1"/>
    <w:rsid w:val="00940CEA"/>
    <w:rsid w:val="00943988"/>
    <w:rsid w:val="009458DA"/>
    <w:rsid w:val="00956366"/>
    <w:rsid w:val="0097684A"/>
    <w:rsid w:val="0098366F"/>
    <w:rsid w:val="00985C26"/>
    <w:rsid w:val="00993701"/>
    <w:rsid w:val="00996F0F"/>
    <w:rsid w:val="009A2A0C"/>
    <w:rsid w:val="009A4FEE"/>
    <w:rsid w:val="009A5A56"/>
    <w:rsid w:val="009A6D88"/>
    <w:rsid w:val="009A7CC4"/>
    <w:rsid w:val="009C3030"/>
    <w:rsid w:val="009C5498"/>
    <w:rsid w:val="009D116C"/>
    <w:rsid w:val="009D3A14"/>
    <w:rsid w:val="009E00ED"/>
    <w:rsid w:val="009E3223"/>
    <w:rsid w:val="009E773B"/>
    <w:rsid w:val="00A03D9D"/>
    <w:rsid w:val="00A04043"/>
    <w:rsid w:val="00A122C0"/>
    <w:rsid w:val="00A22D52"/>
    <w:rsid w:val="00A3682A"/>
    <w:rsid w:val="00A36D9A"/>
    <w:rsid w:val="00A419DF"/>
    <w:rsid w:val="00A43DE8"/>
    <w:rsid w:val="00A4426C"/>
    <w:rsid w:val="00A7053E"/>
    <w:rsid w:val="00A7229C"/>
    <w:rsid w:val="00A75EB7"/>
    <w:rsid w:val="00A81B3A"/>
    <w:rsid w:val="00A845AA"/>
    <w:rsid w:val="00A855A0"/>
    <w:rsid w:val="00A8577E"/>
    <w:rsid w:val="00A908AB"/>
    <w:rsid w:val="00A93025"/>
    <w:rsid w:val="00A95B17"/>
    <w:rsid w:val="00AA0BE8"/>
    <w:rsid w:val="00AA1DDF"/>
    <w:rsid w:val="00AB0627"/>
    <w:rsid w:val="00AB3B62"/>
    <w:rsid w:val="00AD5EFB"/>
    <w:rsid w:val="00AE1AE2"/>
    <w:rsid w:val="00AE67A3"/>
    <w:rsid w:val="00AF640D"/>
    <w:rsid w:val="00AF7FF7"/>
    <w:rsid w:val="00B02E49"/>
    <w:rsid w:val="00B1779C"/>
    <w:rsid w:val="00B20512"/>
    <w:rsid w:val="00B24A34"/>
    <w:rsid w:val="00B2536B"/>
    <w:rsid w:val="00B33B13"/>
    <w:rsid w:val="00B357E3"/>
    <w:rsid w:val="00B446CE"/>
    <w:rsid w:val="00B50254"/>
    <w:rsid w:val="00B5392D"/>
    <w:rsid w:val="00B55567"/>
    <w:rsid w:val="00B56BDC"/>
    <w:rsid w:val="00B57E9C"/>
    <w:rsid w:val="00B6285A"/>
    <w:rsid w:val="00B64EB8"/>
    <w:rsid w:val="00B736CA"/>
    <w:rsid w:val="00B7471A"/>
    <w:rsid w:val="00B87866"/>
    <w:rsid w:val="00B9190F"/>
    <w:rsid w:val="00B96A50"/>
    <w:rsid w:val="00B96E2F"/>
    <w:rsid w:val="00BB1946"/>
    <w:rsid w:val="00BC7144"/>
    <w:rsid w:val="00BD1416"/>
    <w:rsid w:val="00BD1AA7"/>
    <w:rsid w:val="00BD6AD6"/>
    <w:rsid w:val="00BD71C7"/>
    <w:rsid w:val="00BF4ACC"/>
    <w:rsid w:val="00C03302"/>
    <w:rsid w:val="00C10D02"/>
    <w:rsid w:val="00C37E56"/>
    <w:rsid w:val="00C40CE3"/>
    <w:rsid w:val="00C40FCB"/>
    <w:rsid w:val="00C43A9F"/>
    <w:rsid w:val="00C45F7D"/>
    <w:rsid w:val="00C50277"/>
    <w:rsid w:val="00C6150F"/>
    <w:rsid w:val="00C738BF"/>
    <w:rsid w:val="00C81005"/>
    <w:rsid w:val="00C81676"/>
    <w:rsid w:val="00C8659F"/>
    <w:rsid w:val="00C87FC2"/>
    <w:rsid w:val="00C90D6C"/>
    <w:rsid w:val="00C92BDD"/>
    <w:rsid w:val="00C93D9F"/>
    <w:rsid w:val="00CA2C19"/>
    <w:rsid w:val="00CA48D8"/>
    <w:rsid w:val="00CB1FA5"/>
    <w:rsid w:val="00CE11B8"/>
    <w:rsid w:val="00CF1B63"/>
    <w:rsid w:val="00CF6A53"/>
    <w:rsid w:val="00CF6CF4"/>
    <w:rsid w:val="00D04EAC"/>
    <w:rsid w:val="00D062C8"/>
    <w:rsid w:val="00D0652F"/>
    <w:rsid w:val="00D10865"/>
    <w:rsid w:val="00D12280"/>
    <w:rsid w:val="00D13197"/>
    <w:rsid w:val="00D13CB4"/>
    <w:rsid w:val="00D228F1"/>
    <w:rsid w:val="00D23F71"/>
    <w:rsid w:val="00D2585A"/>
    <w:rsid w:val="00D378E3"/>
    <w:rsid w:val="00D617AA"/>
    <w:rsid w:val="00D6290A"/>
    <w:rsid w:val="00D67643"/>
    <w:rsid w:val="00D77313"/>
    <w:rsid w:val="00D80A70"/>
    <w:rsid w:val="00D80E48"/>
    <w:rsid w:val="00D87E34"/>
    <w:rsid w:val="00D93960"/>
    <w:rsid w:val="00D95CC4"/>
    <w:rsid w:val="00D96E45"/>
    <w:rsid w:val="00D9737F"/>
    <w:rsid w:val="00D97A07"/>
    <w:rsid w:val="00DB1BC7"/>
    <w:rsid w:val="00DB4C21"/>
    <w:rsid w:val="00DB7180"/>
    <w:rsid w:val="00DC6120"/>
    <w:rsid w:val="00DC6366"/>
    <w:rsid w:val="00DD7D65"/>
    <w:rsid w:val="00DE0FF3"/>
    <w:rsid w:val="00DE55A9"/>
    <w:rsid w:val="00DF4C42"/>
    <w:rsid w:val="00E001F0"/>
    <w:rsid w:val="00E03432"/>
    <w:rsid w:val="00E0568D"/>
    <w:rsid w:val="00E06506"/>
    <w:rsid w:val="00E1066E"/>
    <w:rsid w:val="00E16B15"/>
    <w:rsid w:val="00E200B8"/>
    <w:rsid w:val="00E21AE3"/>
    <w:rsid w:val="00E2235F"/>
    <w:rsid w:val="00E31F14"/>
    <w:rsid w:val="00E35FCB"/>
    <w:rsid w:val="00E37D65"/>
    <w:rsid w:val="00E4280E"/>
    <w:rsid w:val="00E43D6D"/>
    <w:rsid w:val="00E4510E"/>
    <w:rsid w:val="00E60C87"/>
    <w:rsid w:val="00E7390E"/>
    <w:rsid w:val="00E82E48"/>
    <w:rsid w:val="00E84573"/>
    <w:rsid w:val="00E870AB"/>
    <w:rsid w:val="00E9718E"/>
    <w:rsid w:val="00EA3CD0"/>
    <w:rsid w:val="00EA562F"/>
    <w:rsid w:val="00EA672E"/>
    <w:rsid w:val="00EB5813"/>
    <w:rsid w:val="00EB70EA"/>
    <w:rsid w:val="00EC0993"/>
    <w:rsid w:val="00EC3A8B"/>
    <w:rsid w:val="00EC4D71"/>
    <w:rsid w:val="00EC6D29"/>
    <w:rsid w:val="00EC763A"/>
    <w:rsid w:val="00ED1CDD"/>
    <w:rsid w:val="00ED2E61"/>
    <w:rsid w:val="00ED7D78"/>
    <w:rsid w:val="00EE45DC"/>
    <w:rsid w:val="00EE5C07"/>
    <w:rsid w:val="00EF5E52"/>
    <w:rsid w:val="00F0212A"/>
    <w:rsid w:val="00F105CE"/>
    <w:rsid w:val="00F11DEF"/>
    <w:rsid w:val="00F16EC8"/>
    <w:rsid w:val="00F23B20"/>
    <w:rsid w:val="00F31622"/>
    <w:rsid w:val="00F31F86"/>
    <w:rsid w:val="00F40740"/>
    <w:rsid w:val="00F43CF2"/>
    <w:rsid w:val="00F47694"/>
    <w:rsid w:val="00F50F8F"/>
    <w:rsid w:val="00F56558"/>
    <w:rsid w:val="00F707FE"/>
    <w:rsid w:val="00F755DD"/>
    <w:rsid w:val="00F84D4C"/>
    <w:rsid w:val="00F850A2"/>
    <w:rsid w:val="00F94042"/>
    <w:rsid w:val="00F95691"/>
    <w:rsid w:val="00FA06A4"/>
    <w:rsid w:val="00FA1C40"/>
    <w:rsid w:val="00FA37EC"/>
    <w:rsid w:val="00FA4C75"/>
    <w:rsid w:val="00FA67E5"/>
    <w:rsid w:val="00FC1C42"/>
    <w:rsid w:val="00FC7AE8"/>
    <w:rsid w:val="00FD170E"/>
    <w:rsid w:val="00FD4280"/>
    <w:rsid w:val="00FD4BCB"/>
    <w:rsid w:val="00FD650E"/>
    <w:rsid w:val="00FE00BC"/>
    <w:rsid w:val="00FE561E"/>
    <w:rsid w:val="00FE61B1"/>
    <w:rsid w:val="00FF1DCD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3E1278D-EC5C-4933-B581-46DF0938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28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9563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04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46FB"/>
    <w:rPr>
      <w:rFonts w:cs="Times New Roman"/>
    </w:rPr>
  </w:style>
  <w:style w:type="paragraph" w:styleId="a5">
    <w:name w:val="footer"/>
    <w:basedOn w:val="a"/>
    <w:link w:val="a6"/>
    <w:uiPriority w:val="99"/>
    <w:rsid w:val="00304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46FB"/>
    <w:rPr>
      <w:rFonts w:cs="Times New Roman"/>
    </w:rPr>
  </w:style>
  <w:style w:type="paragraph" w:customStyle="1" w:styleId="a7">
    <w:name w:val="Штамп форма"/>
    <w:basedOn w:val="a"/>
    <w:uiPriority w:val="99"/>
    <w:rsid w:val="003046FB"/>
    <w:pPr>
      <w:tabs>
        <w:tab w:val="center" w:pos="4677"/>
        <w:tab w:val="right" w:pos="9355"/>
      </w:tabs>
    </w:pPr>
    <w:rPr>
      <w:rFonts w:ascii="Calibri" w:hAnsi="Calibri"/>
    </w:rPr>
  </w:style>
  <w:style w:type="character" w:styleId="a8">
    <w:name w:val="page number"/>
    <w:basedOn w:val="a0"/>
    <w:uiPriority w:val="99"/>
    <w:rsid w:val="003046FB"/>
    <w:rPr>
      <w:rFonts w:cs="Times New Roman"/>
    </w:rPr>
  </w:style>
  <w:style w:type="paragraph" w:styleId="a9">
    <w:name w:val="Body Text"/>
    <w:basedOn w:val="a"/>
    <w:link w:val="aa"/>
    <w:uiPriority w:val="99"/>
    <w:rsid w:val="00D12280"/>
    <w:rPr>
      <w:rFonts w:ascii="Bookman Old Style" w:hAnsi="Bookman Old Style"/>
      <w:sz w:val="24"/>
    </w:rPr>
  </w:style>
  <w:style w:type="character" w:customStyle="1" w:styleId="aa">
    <w:name w:val="Основной текст Знак"/>
    <w:basedOn w:val="a0"/>
    <w:link w:val="a9"/>
    <w:uiPriority w:val="99"/>
    <w:locked/>
    <w:rsid w:val="00D12280"/>
    <w:rPr>
      <w:rFonts w:ascii="Bookman Old Style" w:hAnsi="Bookman Old Style" w:cs="Times New Roman"/>
      <w:sz w:val="20"/>
      <w:szCs w:val="20"/>
    </w:rPr>
  </w:style>
  <w:style w:type="paragraph" w:customStyle="1" w:styleId="ab">
    <w:name w:val="Штамп текст"/>
    <w:basedOn w:val="a"/>
    <w:uiPriority w:val="99"/>
    <w:rsid w:val="00D12280"/>
    <w:pPr>
      <w:spacing w:line="360" w:lineRule="auto"/>
      <w:ind w:firstLine="170"/>
      <w:jc w:val="both"/>
    </w:pPr>
    <w:rPr>
      <w:kern w:val="20"/>
      <w:sz w:val="24"/>
      <w:lang w:val="en-US"/>
    </w:rPr>
  </w:style>
  <w:style w:type="paragraph" w:styleId="ac">
    <w:name w:val="List Paragraph"/>
    <w:basedOn w:val="a"/>
    <w:qFormat/>
    <w:rsid w:val="00745129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250921"/>
    <w:rPr>
      <w:rFonts w:cs="Times New Roman"/>
    </w:rPr>
  </w:style>
  <w:style w:type="paragraph" w:styleId="ad">
    <w:name w:val="Title"/>
    <w:basedOn w:val="a"/>
    <w:link w:val="ae"/>
    <w:uiPriority w:val="99"/>
    <w:qFormat/>
    <w:rsid w:val="00A908AB"/>
    <w:pPr>
      <w:jc w:val="center"/>
    </w:pPr>
    <w:rPr>
      <w:rFonts w:ascii="Bookman Old Style" w:hAnsi="Bookman Old Style"/>
      <w:sz w:val="24"/>
      <w:u w:val="single"/>
    </w:rPr>
  </w:style>
  <w:style w:type="character" w:customStyle="1" w:styleId="ae">
    <w:name w:val="Название Знак"/>
    <w:basedOn w:val="a0"/>
    <w:link w:val="ad"/>
    <w:uiPriority w:val="99"/>
    <w:locked/>
    <w:rsid w:val="00A908AB"/>
    <w:rPr>
      <w:rFonts w:ascii="Bookman Old Style" w:hAnsi="Bookman Old Style" w:cs="Times New Roman"/>
      <w:sz w:val="20"/>
      <w:szCs w:val="20"/>
      <w:u w:val="single"/>
      <w:lang w:eastAsia="ru-RU"/>
    </w:rPr>
  </w:style>
  <w:style w:type="paragraph" w:styleId="2">
    <w:name w:val="Body Text 2"/>
    <w:basedOn w:val="a"/>
    <w:link w:val="20"/>
    <w:uiPriority w:val="99"/>
    <w:semiHidden/>
    <w:rsid w:val="001636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6368C"/>
    <w:rPr>
      <w:rFonts w:ascii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99"/>
    <w:rsid w:val="00D37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нак Знак1"/>
    <w:uiPriority w:val="99"/>
    <w:rsid w:val="009408A1"/>
    <w:rPr>
      <w:b/>
      <w:sz w:val="24"/>
    </w:rPr>
  </w:style>
  <w:style w:type="character" w:styleId="af0">
    <w:name w:val="Strong"/>
    <w:basedOn w:val="a0"/>
    <w:uiPriority w:val="22"/>
    <w:qFormat/>
    <w:locked/>
    <w:rsid w:val="00EC6D29"/>
    <w:rPr>
      <w:b/>
      <w:bCs/>
    </w:rPr>
  </w:style>
  <w:style w:type="character" w:customStyle="1" w:styleId="10">
    <w:name w:val="Заголовок 1 Знак"/>
    <w:basedOn w:val="a0"/>
    <w:link w:val="1"/>
    <w:rsid w:val="009563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956366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locked/>
    <w:rsid w:val="00956366"/>
    <w:pPr>
      <w:spacing w:after="100"/>
    </w:pPr>
  </w:style>
  <w:style w:type="character" w:styleId="af2">
    <w:name w:val="Hyperlink"/>
    <w:basedOn w:val="a0"/>
    <w:uiPriority w:val="99"/>
    <w:unhideWhenUsed/>
    <w:rsid w:val="00956366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762EE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62EE8"/>
    <w:rPr>
      <w:rFonts w:ascii="Segoe UI" w:eastAsia="Times New Roman" w:hAnsi="Segoe UI" w:cs="Segoe UI"/>
      <w:sz w:val="18"/>
      <w:szCs w:val="18"/>
    </w:rPr>
  </w:style>
  <w:style w:type="character" w:customStyle="1" w:styleId="blk">
    <w:name w:val="blk"/>
    <w:basedOn w:val="a0"/>
    <w:rsid w:val="005918C7"/>
  </w:style>
  <w:style w:type="paragraph" w:customStyle="1" w:styleId="Heading">
    <w:name w:val="Heading"/>
    <w:uiPriority w:val="99"/>
    <w:rsid w:val="00A95B1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EFACD-2648-4508-A154-A8B8E756D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1954</Words>
  <Characters>11140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Александр Черняев</cp:lastModifiedBy>
  <cp:revision>4</cp:revision>
  <cp:lastPrinted>2018-05-10T11:21:00Z</cp:lastPrinted>
  <dcterms:created xsi:type="dcterms:W3CDTF">2018-05-10T11:19:00Z</dcterms:created>
  <dcterms:modified xsi:type="dcterms:W3CDTF">2018-05-10T11:22:00Z</dcterms:modified>
</cp:coreProperties>
</file>